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E1A" w:rsidRPr="00DC2E1A" w:rsidRDefault="00585D1D" w:rsidP="00DC2E1A">
      <w:pPr>
        <w:keepNext/>
        <w:keepLines/>
        <w:widowControl w:val="0"/>
        <w:ind w:firstLine="709"/>
        <w:outlineLvl w:val="0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 xml:space="preserve">                                                                                                                     </w:t>
      </w:r>
      <w:r>
        <w:rPr>
          <w:b/>
          <w:sz w:val="36"/>
          <w:szCs w:val="26"/>
          <w:lang w:eastAsia="en-US"/>
        </w:rPr>
        <w:t>П</w:t>
      </w:r>
      <w:bookmarkStart w:id="0" w:name="_GoBack"/>
      <w:bookmarkEnd w:id="0"/>
      <w:r w:rsidRPr="00585D1D">
        <w:rPr>
          <w:b/>
          <w:sz w:val="36"/>
          <w:szCs w:val="26"/>
          <w:lang w:eastAsia="en-US"/>
        </w:rPr>
        <w:t>роект</w:t>
      </w:r>
    </w:p>
    <w:p w:rsidR="00DC2E1A" w:rsidRPr="00DC2E1A" w:rsidRDefault="00DC2E1A" w:rsidP="00DC2E1A">
      <w:pPr>
        <w:keepNext/>
        <w:keepLines/>
        <w:widowControl w:val="0"/>
        <w:ind w:firstLine="709"/>
        <w:outlineLvl w:val="0"/>
        <w:rPr>
          <w:b/>
          <w:sz w:val="26"/>
          <w:szCs w:val="26"/>
          <w:lang w:eastAsia="en-US"/>
        </w:rPr>
      </w:pPr>
    </w:p>
    <w:p w:rsidR="00585D1D" w:rsidRDefault="00585D1D" w:rsidP="00DC2E1A">
      <w:pPr>
        <w:ind w:firstLine="709"/>
        <w:jc w:val="center"/>
        <w:rPr>
          <w:rFonts w:eastAsia="Calibri"/>
          <w:sz w:val="26"/>
          <w:szCs w:val="26"/>
          <w:lang w:eastAsia="en-US"/>
        </w:rPr>
      </w:pPr>
    </w:p>
    <w:p w:rsidR="00585D1D" w:rsidRDefault="00585D1D" w:rsidP="00DC2E1A">
      <w:pPr>
        <w:ind w:firstLine="709"/>
        <w:jc w:val="center"/>
        <w:rPr>
          <w:rFonts w:eastAsia="Calibri"/>
          <w:sz w:val="26"/>
          <w:szCs w:val="26"/>
          <w:lang w:eastAsia="en-US"/>
        </w:rPr>
      </w:pPr>
    </w:p>
    <w:p w:rsidR="00DC2E1A" w:rsidRPr="00DC2E1A" w:rsidRDefault="00DC2E1A" w:rsidP="00DC2E1A">
      <w:pPr>
        <w:ind w:firstLine="709"/>
        <w:jc w:val="center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Должностной регламент</w:t>
      </w:r>
      <w:r w:rsidRPr="00DC2E1A">
        <w:rPr>
          <w:rFonts w:eastAsia="Calibri"/>
          <w:sz w:val="26"/>
          <w:szCs w:val="26"/>
          <w:lang w:eastAsia="en-US"/>
        </w:rPr>
        <w:br/>
        <w:t xml:space="preserve">           </w:t>
      </w:r>
      <w:r w:rsidR="005F58DF">
        <w:rPr>
          <w:rFonts w:eastAsia="Calibri"/>
          <w:sz w:val="26"/>
          <w:szCs w:val="26"/>
          <w:lang w:eastAsia="en-US"/>
        </w:rPr>
        <w:t>государственного налогового инспектора</w:t>
      </w:r>
    </w:p>
    <w:p w:rsidR="00DC2E1A" w:rsidRPr="00DC2E1A" w:rsidRDefault="00DC2E1A" w:rsidP="00DC2E1A">
      <w:pPr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sz w:val="26"/>
          <w:szCs w:val="26"/>
        </w:rPr>
        <w:t xml:space="preserve">отдела камерального контроля № 4 Межрайонной </w:t>
      </w:r>
      <w:r w:rsidRPr="00DC2E1A">
        <w:rPr>
          <w:color w:val="000000"/>
          <w:spacing w:val="3"/>
          <w:sz w:val="26"/>
          <w:szCs w:val="26"/>
        </w:rPr>
        <w:t>инспекции Федеральной налоговой службы № 15 по Ставропольскому  краю</w:t>
      </w:r>
    </w:p>
    <w:p w:rsidR="00DC2E1A" w:rsidRPr="00DC2E1A" w:rsidRDefault="00DC2E1A" w:rsidP="00DC2E1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DC2E1A" w:rsidRPr="00DC2E1A" w:rsidRDefault="00DC2E1A" w:rsidP="00DC2E1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DC2E1A">
        <w:rPr>
          <w:b/>
          <w:sz w:val="26"/>
          <w:szCs w:val="26"/>
        </w:rPr>
        <w:t>I. Общие положения</w:t>
      </w:r>
    </w:p>
    <w:p w:rsidR="00DC2E1A" w:rsidRPr="00DC2E1A" w:rsidRDefault="00DC2E1A" w:rsidP="00DC2E1A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DC2E1A" w:rsidRPr="00DC2E1A" w:rsidRDefault="00DC2E1A" w:rsidP="00DC2E1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1. Должность федеральной государственной гражданской службы (далее – гражданская служба)</w:t>
      </w:r>
      <w:r w:rsidR="00901D75" w:rsidRPr="00901D75">
        <w:rPr>
          <w:rFonts w:eastAsia="Calibri"/>
          <w:sz w:val="26"/>
          <w:szCs w:val="26"/>
          <w:lang w:eastAsia="en-US"/>
        </w:rPr>
        <w:t xml:space="preserve"> государственн</w:t>
      </w:r>
      <w:r w:rsidR="00901D75">
        <w:rPr>
          <w:rFonts w:eastAsia="Calibri"/>
          <w:sz w:val="26"/>
          <w:szCs w:val="26"/>
          <w:lang w:eastAsia="en-US"/>
        </w:rPr>
        <w:t>ый</w:t>
      </w:r>
      <w:r w:rsidR="00901D75" w:rsidRPr="00901D75">
        <w:rPr>
          <w:rFonts w:eastAsia="Calibri"/>
          <w:sz w:val="26"/>
          <w:szCs w:val="26"/>
          <w:lang w:eastAsia="en-US"/>
        </w:rPr>
        <w:t xml:space="preserve"> налогов</w:t>
      </w:r>
      <w:r w:rsidR="00901D75">
        <w:rPr>
          <w:rFonts w:eastAsia="Calibri"/>
          <w:sz w:val="26"/>
          <w:szCs w:val="26"/>
          <w:lang w:eastAsia="en-US"/>
        </w:rPr>
        <w:t xml:space="preserve">ый инспектор </w:t>
      </w:r>
      <w:r w:rsidRPr="00DC2E1A">
        <w:rPr>
          <w:rFonts w:eastAsia="Calibri"/>
          <w:sz w:val="26"/>
          <w:szCs w:val="26"/>
          <w:lang w:eastAsia="en-US"/>
        </w:rPr>
        <w:t xml:space="preserve">отдела камерального контроля № 4 Межрайонной инспекции Федеральной налоговой службы № 15 по Ставропольскому  краю (далее – </w:t>
      </w:r>
      <w:r w:rsidR="00B53874" w:rsidRPr="00B53874">
        <w:rPr>
          <w:rFonts w:eastAsia="Calibri"/>
          <w:sz w:val="26"/>
          <w:szCs w:val="26"/>
          <w:lang w:eastAsia="en-US"/>
        </w:rPr>
        <w:t>государственный налоговый инспектор</w:t>
      </w:r>
      <w:r w:rsidRPr="00DC2E1A">
        <w:rPr>
          <w:rFonts w:eastAsia="Calibri"/>
          <w:sz w:val="26"/>
          <w:szCs w:val="26"/>
          <w:lang w:eastAsia="en-US"/>
        </w:rPr>
        <w:t xml:space="preserve">) относится к </w:t>
      </w:r>
      <w:r w:rsidR="00596642">
        <w:rPr>
          <w:rFonts w:eastAsia="Calibri"/>
          <w:sz w:val="26"/>
          <w:szCs w:val="26"/>
          <w:lang w:eastAsia="en-US"/>
        </w:rPr>
        <w:t>старшей</w:t>
      </w:r>
      <w:r w:rsidRPr="00DC2E1A">
        <w:rPr>
          <w:rFonts w:eastAsia="Calibri"/>
          <w:sz w:val="26"/>
          <w:szCs w:val="26"/>
          <w:lang w:eastAsia="en-US"/>
        </w:rPr>
        <w:t xml:space="preserve"> группе должностей гражданской службы категории «специалисты».</w:t>
      </w:r>
    </w:p>
    <w:p w:rsidR="00DC2E1A" w:rsidRPr="00BD1B0F" w:rsidRDefault="00DC2E1A" w:rsidP="00DC2E1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C2E1A">
        <w:rPr>
          <w:sz w:val="26"/>
          <w:szCs w:val="26"/>
        </w:rPr>
        <w:t xml:space="preserve">Регистрационный номер (код) должности – </w:t>
      </w:r>
      <w:r w:rsidR="006228A5" w:rsidRPr="00BD1B0F">
        <w:rPr>
          <w:sz w:val="26"/>
          <w:szCs w:val="26"/>
        </w:rPr>
        <w:t>11-3-4-096</w:t>
      </w:r>
      <w:r w:rsidRPr="00BD1B0F">
        <w:rPr>
          <w:bCs/>
          <w:sz w:val="26"/>
          <w:szCs w:val="26"/>
        </w:rPr>
        <w:t>.</w:t>
      </w:r>
    </w:p>
    <w:p w:rsidR="00DC2E1A" w:rsidRPr="00DC2E1A" w:rsidRDefault="00DC2E1A" w:rsidP="00DC2E1A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DC2E1A">
        <w:rPr>
          <w:sz w:val="26"/>
          <w:szCs w:val="26"/>
        </w:rPr>
        <w:t>2. Область профессиональной служебной деятельности</w:t>
      </w:r>
      <w:r w:rsidR="003E6E62" w:rsidRPr="003E6E62">
        <w:rPr>
          <w:sz w:val="26"/>
          <w:szCs w:val="26"/>
        </w:rPr>
        <w:t xml:space="preserve"> государственного налогового инспектора</w:t>
      </w:r>
      <w:r w:rsidRPr="00DC2E1A">
        <w:rPr>
          <w:sz w:val="26"/>
          <w:szCs w:val="26"/>
        </w:rPr>
        <w:t>: регулирование налоговой деятельности.</w:t>
      </w:r>
    </w:p>
    <w:p w:rsidR="00DC2E1A" w:rsidRPr="00DC2E1A" w:rsidRDefault="00DC2E1A" w:rsidP="00DC2E1A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3. Вид профессиональной служебной деятельности </w:t>
      </w:r>
      <w:r w:rsidR="00BE558A" w:rsidRPr="00BE558A">
        <w:rPr>
          <w:rFonts w:eastAsia="Calibri"/>
          <w:sz w:val="26"/>
          <w:szCs w:val="26"/>
          <w:lang w:eastAsia="en-US"/>
        </w:rPr>
        <w:t>государственного налогового инспектора</w:t>
      </w:r>
      <w:r w:rsidRPr="00DC2E1A">
        <w:rPr>
          <w:rFonts w:eastAsia="Calibri"/>
          <w:sz w:val="26"/>
          <w:szCs w:val="26"/>
          <w:lang w:eastAsia="en-US"/>
        </w:rPr>
        <w:t>:</w:t>
      </w:r>
      <w:bookmarkStart w:id="1" w:name="РасчетсБюджетом"/>
      <w:r w:rsidRPr="00DC2E1A">
        <w:rPr>
          <w:rFonts w:eastAsia="Calibri"/>
          <w:sz w:val="26"/>
          <w:szCs w:val="26"/>
          <w:lang w:eastAsia="en-US"/>
        </w:rPr>
        <w:t xml:space="preserve"> </w:t>
      </w:r>
      <w:r w:rsidRPr="00DC2E1A">
        <w:rPr>
          <w:rFonts w:eastAsia="Calibri"/>
          <w:color w:val="000000"/>
          <w:sz w:val="26"/>
          <w:szCs w:val="26"/>
          <w:lang w:eastAsia="en-US"/>
        </w:rPr>
        <w:t>осуществление налогового контроля</w:t>
      </w:r>
      <w:r w:rsidR="00E50B10" w:rsidRPr="00E50B10">
        <w:rPr>
          <w:rFonts w:eastAsia="Calibri"/>
          <w:color w:val="000000"/>
          <w:sz w:val="26"/>
          <w:szCs w:val="26"/>
          <w:lang w:eastAsia="en-US"/>
        </w:rPr>
        <w:t>.</w:t>
      </w:r>
    </w:p>
    <w:bookmarkEnd w:id="1"/>
    <w:p w:rsidR="00DC2E1A" w:rsidRPr="00DC2E1A" w:rsidRDefault="00DC2E1A" w:rsidP="00DC2E1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4. Назначение на должность и освобождение от должности </w:t>
      </w:r>
      <w:r w:rsidR="00543C9C" w:rsidRPr="00543C9C">
        <w:rPr>
          <w:rFonts w:eastAsia="Calibri"/>
          <w:sz w:val="26"/>
          <w:szCs w:val="26"/>
          <w:lang w:eastAsia="en-US"/>
        </w:rPr>
        <w:t xml:space="preserve">государственного налогового инспектора </w:t>
      </w:r>
      <w:r w:rsidRPr="00DC2E1A">
        <w:rPr>
          <w:rFonts w:eastAsia="Calibri"/>
          <w:sz w:val="26"/>
          <w:szCs w:val="26"/>
          <w:lang w:eastAsia="en-US"/>
        </w:rPr>
        <w:t>осуществляются приказом начальника Межрайонной ИФНС  России №1</w:t>
      </w:r>
      <w:r w:rsidR="00543C9C">
        <w:rPr>
          <w:rFonts w:eastAsia="Calibri"/>
          <w:sz w:val="26"/>
          <w:szCs w:val="26"/>
          <w:lang w:eastAsia="en-US"/>
        </w:rPr>
        <w:t>5</w:t>
      </w:r>
      <w:r w:rsidRPr="00DC2E1A">
        <w:rPr>
          <w:rFonts w:eastAsia="Calibri"/>
          <w:sz w:val="26"/>
          <w:szCs w:val="26"/>
          <w:lang w:eastAsia="en-US"/>
        </w:rPr>
        <w:t xml:space="preserve"> по Ставропольскому краю (далее – Инспекция).</w:t>
      </w:r>
    </w:p>
    <w:p w:rsidR="00DC2E1A" w:rsidRPr="00DC2E1A" w:rsidRDefault="00DC2E1A" w:rsidP="00DC2E1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5. </w:t>
      </w:r>
      <w:r w:rsidR="00C11324">
        <w:rPr>
          <w:rFonts w:eastAsia="Calibri"/>
          <w:sz w:val="26"/>
          <w:szCs w:val="26"/>
          <w:lang w:eastAsia="en-US"/>
        </w:rPr>
        <w:t>Г</w:t>
      </w:r>
      <w:r w:rsidR="00C11324" w:rsidRPr="00C11324">
        <w:rPr>
          <w:rFonts w:eastAsia="Calibri"/>
          <w:sz w:val="26"/>
          <w:szCs w:val="26"/>
          <w:lang w:eastAsia="en-US"/>
        </w:rPr>
        <w:t xml:space="preserve">осударственный налоговый инспектор </w:t>
      </w:r>
      <w:r w:rsidRPr="00DC2E1A">
        <w:rPr>
          <w:rFonts w:eastAsia="Calibri"/>
          <w:sz w:val="26"/>
          <w:szCs w:val="26"/>
          <w:lang w:eastAsia="en-US"/>
        </w:rPr>
        <w:t>непосредственно подчиняется начальнику отдела.</w:t>
      </w:r>
    </w:p>
    <w:p w:rsidR="00CC6EA5" w:rsidRDefault="00CC6EA5" w:rsidP="00CC6EA5">
      <w:pPr>
        <w:ind w:firstLine="540"/>
        <w:jc w:val="both"/>
        <w:rPr>
          <w:sz w:val="26"/>
        </w:rPr>
      </w:pPr>
      <w:r w:rsidRPr="00A9651A">
        <w:rPr>
          <w:sz w:val="26"/>
        </w:rPr>
        <w:t>На период отсутствия государственного налогового инспектора его обязанности исполняет государственный налоговый инспектор.</w:t>
      </w:r>
      <w:r>
        <w:rPr>
          <w:sz w:val="26"/>
        </w:rPr>
        <w:t xml:space="preserve"> Г</w:t>
      </w:r>
      <w:r w:rsidRPr="00A9651A">
        <w:rPr>
          <w:sz w:val="26"/>
        </w:rPr>
        <w:t>осударственный налоговый инспектор исполняет обязанности государственного налогового инспектора.</w:t>
      </w:r>
    </w:p>
    <w:p w:rsidR="00DC2E1A" w:rsidRPr="00DC2E1A" w:rsidRDefault="00DC2E1A" w:rsidP="00DC2E1A">
      <w:pPr>
        <w:widowControl w:val="0"/>
        <w:autoSpaceDE w:val="0"/>
        <w:autoSpaceDN w:val="0"/>
        <w:jc w:val="both"/>
        <w:rPr>
          <w:sz w:val="26"/>
          <w:szCs w:val="26"/>
          <w:highlight w:val="yellow"/>
        </w:rPr>
      </w:pPr>
    </w:p>
    <w:p w:rsidR="00DC2E1A" w:rsidRPr="00DC2E1A" w:rsidRDefault="00DC2E1A" w:rsidP="00DC2E1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DC2E1A">
        <w:rPr>
          <w:b/>
          <w:sz w:val="26"/>
          <w:szCs w:val="26"/>
        </w:rPr>
        <w:t>II. Квалификационные требования</w:t>
      </w:r>
      <w:r w:rsidRPr="00DC2E1A">
        <w:rPr>
          <w:b/>
          <w:sz w:val="26"/>
          <w:szCs w:val="26"/>
        </w:rPr>
        <w:br/>
        <w:t>для замещения должности гражданской службы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6. Для замещения должности </w:t>
      </w:r>
      <w:r w:rsidR="0024152D" w:rsidRPr="0024152D">
        <w:rPr>
          <w:rFonts w:eastAsia="Calibri"/>
          <w:sz w:val="26"/>
          <w:szCs w:val="26"/>
          <w:lang w:eastAsia="en-US"/>
        </w:rPr>
        <w:t xml:space="preserve">государственного налогового инспектора </w:t>
      </w:r>
      <w:r w:rsidRPr="00DC2E1A">
        <w:rPr>
          <w:rFonts w:eastAsia="Calibri"/>
          <w:sz w:val="26"/>
          <w:szCs w:val="26"/>
          <w:lang w:eastAsia="en-US"/>
        </w:rPr>
        <w:t>устанавливаются следующие требования.</w:t>
      </w:r>
    </w:p>
    <w:p w:rsidR="00DC2E1A" w:rsidRPr="00DC2E1A" w:rsidRDefault="00DC2E1A" w:rsidP="00DC2E1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6.1. Наличие высшего образования.</w:t>
      </w:r>
    </w:p>
    <w:p w:rsidR="00DC2E1A" w:rsidRPr="00DC2E1A" w:rsidRDefault="00DC2E1A" w:rsidP="00DC2E1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pacing w:val="-2"/>
          <w:sz w:val="26"/>
          <w:szCs w:val="26"/>
          <w:lang w:eastAsia="en-US"/>
        </w:rPr>
        <w:t>6.2. </w:t>
      </w:r>
      <w:r w:rsidRPr="00DC2E1A">
        <w:rPr>
          <w:rFonts w:eastAsia="Calibri"/>
          <w:bCs/>
          <w:sz w:val="26"/>
          <w:szCs w:val="26"/>
          <w:lang w:eastAsia="en-US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DC2E1A">
        <w:rPr>
          <w:rFonts w:eastAsia="Calibri"/>
          <w:spacing w:val="-2"/>
          <w:sz w:val="26"/>
          <w:szCs w:val="26"/>
          <w:lang w:eastAsia="en-US"/>
        </w:rPr>
        <w:t>6.3. </w:t>
      </w:r>
      <w:proofErr w:type="gramStart"/>
      <w:r w:rsidRPr="00DC2E1A"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 w:rsidRPr="00DC2E1A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DC2E1A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DC2E1A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Pr="00DC2E1A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DC2E1A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C2E1A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DC2E1A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C2E1A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DC2E1A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коррупции», других</w:t>
      </w:r>
      <w:r w:rsidRPr="00DC2E1A">
        <w:rPr>
          <w:rFonts w:eastAsia="Calibri"/>
          <w:spacing w:val="-2"/>
          <w:sz w:val="26"/>
          <w:szCs w:val="26"/>
          <w:lang w:eastAsia="en-US"/>
        </w:rPr>
        <w:t xml:space="preserve"> федеральных конституционных законов, федеральных законов;</w:t>
      </w:r>
      <w:proofErr w:type="gramEnd"/>
      <w:r w:rsidRPr="00DC2E1A">
        <w:rPr>
          <w:rFonts w:eastAsia="Calibri"/>
          <w:spacing w:val="-2"/>
          <w:sz w:val="26"/>
          <w:szCs w:val="26"/>
          <w:lang w:eastAsia="en-US"/>
        </w:rPr>
        <w:t xml:space="preserve"> </w:t>
      </w:r>
      <w:proofErr w:type="gramStart"/>
      <w:r w:rsidRPr="00DC2E1A">
        <w:rPr>
          <w:rFonts w:eastAsia="Calibri"/>
          <w:spacing w:val="-2"/>
          <w:sz w:val="26"/>
          <w:szCs w:val="26"/>
          <w:lang w:eastAsia="en-US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Pr="00DC2E1A">
        <w:rPr>
          <w:rFonts w:eastAsia="Calibri"/>
          <w:spacing w:val="-2"/>
          <w:sz w:val="26"/>
          <w:szCs w:val="26"/>
          <w:lang w:eastAsia="en-US"/>
        </w:rPr>
        <w:lastRenderedPageBreak/>
        <w:t>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C2E1A">
        <w:rPr>
          <w:rFonts w:eastAsia="Calibri"/>
          <w:spacing w:val="-2"/>
          <w:sz w:val="26"/>
          <w:szCs w:val="26"/>
          <w:lang w:eastAsia="en-US"/>
        </w:rPr>
        <w:t xml:space="preserve"> инструкции по делопроизводству; возможности и особенности </w:t>
      </w:r>
      <w:proofErr w:type="gramStart"/>
      <w:r w:rsidRPr="00DC2E1A">
        <w:rPr>
          <w:rFonts w:eastAsia="Calibri"/>
          <w:spacing w:val="-2"/>
          <w:sz w:val="26"/>
          <w:szCs w:val="26"/>
          <w:lang w:eastAsia="en-US"/>
        </w:rPr>
        <w:t>применения</w:t>
      </w:r>
      <w:proofErr w:type="gramEnd"/>
      <w:r w:rsidRPr="00DC2E1A">
        <w:rPr>
          <w:rFonts w:eastAsia="Calibri"/>
          <w:spacing w:val="-2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6.4. Наличие профессиональных знаний:</w:t>
      </w:r>
    </w:p>
    <w:p w:rsidR="00DC2E1A" w:rsidRPr="00DC2E1A" w:rsidRDefault="00DC2E1A" w:rsidP="00DC2E1A">
      <w:pPr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6.4.1. В сфере законодательства Российской Федерации:</w:t>
      </w:r>
    </w:p>
    <w:p w:rsidR="00DC2E1A" w:rsidRPr="00DC2E1A" w:rsidRDefault="00DC2E1A" w:rsidP="00DC2E1A">
      <w:pPr>
        <w:numPr>
          <w:ilvl w:val="0"/>
          <w:numId w:val="6"/>
        </w:numPr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Налоговый кодекс Российской Федерации, </w:t>
      </w:r>
    </w:p>
    <w:p w:rsidR="00DC2E1A" w:rsidRPr="00DC2E1A" w:rsidRDefault="00DC2E1A" w:rsidP="00DC2E1A">
      <w:pPr>
        <w:numPr>
          <w:ilvl w:val="0"/>
          <w:numId w:val="6"/>
        </w:numPr>
        <w:tabs>
          <w:tab w:val="left" w:pos="776"/>
        </w:tabs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Бюджетный кодекс Российской Федерации,</w:t>
      </w:r>
    </w:p>
    <w:p w:rsidR="00DC2E1A" w:rsidRPr="00DC2E1A" w:rsidRDefault="00DC2E1A" w:rsidP="00DC2E1A">
      <w:pPr>
        <w:numPr>
          <w:ilvl w:val="0"/>
          <w:numId w:val="6"/>
        </w:numPr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Федерации», </w:t>
      </w:r>
    </w:p>
    <w:p w:rsidR="00DC2E1A" w:rsidRPr="00DC2E1A" w:rsidRDefault="00DC2E1A" w:rsidP="00DC2E1A">
      <w:pPr>
        <w:widowControl w:val="0"/>
        <w:numPr>
          <w:ilvl w:val="0"/>
          <w:numId w:val="6"/>
        </w:numPr>
        <w:contextualSpacing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Федеральный закон от 27 июля 2004 г. № 79-ФЗ «О государственной гражданской службе Российской Федерации»,</w:t>
      </w:r>
    </w:p>
    <w:p w:rsidR="00DC2E1A" w:rsidRPr="00DC2E1A" w:rsidRDefault="00DC2E1A" w:rsidP="00DC2E1A">
      <w:pPr>
        <w:numPr>
          <w:ilvl w:val="0"/>
          <w:numId w:val="6"/>
        </w:numPr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Федеральный закон Российской Федерации от 27 июля 2006 г. № 152-ФЗ «О персональных данных», </w:t>
      </w:r>
    </w:p>
    <w:p w:rsidR="00DC2E1A" w:rsidRPr="006A1DB9" w:rsidRDefault="00DC2E1A" w:rsidP="006A1DB9">
      <w:pPr>
        <w:widowControl w:val="0"/>
        <w:numPr>
          <w:ilvl w:val="0"/>
          <w:numId w:val="6"/>
        </w:numPr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6A1DB9">
        <w:rPr>
          <w:rFonts w:eastAsia="Calibri"/>
          <w:color w:val="000000"/>
          <w:sz w:val="26"/>
          <w:szCs w:val="26"/>
          <w:lang w:eastAsia="en-US"/>
        </w:rPr>
        <w:t xml:space="preserve">Федеральный закон от </w:t>
      </w:r>
      <w:r w:rsidR="006A1DB9">
        <w:rPr>
          <w:rFonts w:eastAsia="Calibri"/>
          <w:color w:val="000000"/>
          <w:sz w:val="26"/>
          <w:szCs w:val="26"/>
          <w:lang w:eastAsia="en-US"/>
        </w:rPr>
        <w:t>21 декабря</w:t>
      </w:r>
      <w:r w:rsidRPr="006A1DB9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="006A1DB9">
        <w:rPr>
          <w:rFonts w:eastAsia="Calibri"/>
          <w:color w:val="000000"/>
          <w:sz w:val="26"/>
          <w:szCs w:val="26"/>
          <w:lang w:eastAsia="en-US"/>
        </w:rPr>
        <w:t>2021</w:t>
      </w:r>
      <w:r w:rsidRPr="006A1DB9">
        <w:rPr>
          <w:rFonts w:eastAsia="Calibri"/>
          <w:color w:val="000000"/>
          <w:sz w:val="26"/>
          <w:szCs w:val="26"/>
          <w:lang w:eastAsia="en-US"/>
        </w:rPr>
        <w:t xml:space="preserve"> г. № </w:t>
      </w:r>
      <w:r w:rsidR="006A1DB9">
        <w:rPr>
          <w:rFonts w:eastAsia="Calibri"/>
          <w:color w:val="000000"/>
          <w:sz w:val="26"/>
          <w:szCs w:val="26"/>
          <w:lang w:eastAsia="en-US"/>
        </w:rPr>
        <w:t>414</w:t>
      </w:r>
      <w:r w:rsidRPr="006A1DB9">
        <w:rPr>
          <w:rFonts w:eastAsia="Calibri"/>
          <w:color w:val="000000"/>
          <w:sz w:val="26"/>
          <w:szCs w:val="26"/>
          <w:lang w:eastAsia="en-US"/>
        </w:rPr>
        <w:t>-ФЗ «</w:t>
      </w:r>
      <w:r w:rsidR="006A1DB9">
        <w:rPr>
          <w:rFonts w:eastAsia="Calibri"/>
          <w:color w:val="000000"/>
          <w:sz w:val="26"/>
          <w:szCs w:val="26"/>
          <w:lang w:eastAsia="en-US"/>
        </w:rPr>
        <w:t>О</w:t>
      </w:r>
      <w:r w:rsidR="006A1DB9" w:rsidRPr="006A1DB9">
        <w:rPr>
          <w:rFonts w:eastAsia="Calibri"/>
          <w:color w:val="000000"/>
          <w:sz w:val="26"/>
          <w:szCs w:val="26"/>
          <w:lang w:eastAsia="en-US"/>
        </w:rPr>
        <w:t xml:space="preserve">б общих принципах организации </w:t>
      </w:r>
      <w:r w:rsidR="006A1DB9">
        <w:rPr>
          <w:rFonts w:eastAsia="Calibri"/>
          <w:color w:val="000000"/>
          <w:sz w:val="26"/>
          <w:szCs w:val="26"/>
          <w:lang w:eastAsia="en-US"/>
        </w:rPr>
        <w:t>публичной власти в</w:t>
      </w:r>
      <w:r w:rsidR="006A1DB9" w:rsidRPr="006A1DB9">
        <w:rPr>
          <w:rFonts w:eastAsia="Calibri"/>
          <w:color w:val="000000"/>
          <w:sz w:val="26"/>
          <w:szCs w:val="26"/>
          <w:lang w:eastAsia="en-US"/>
        </w:rPr>
        <w:t xml:space="preserve"> субъект</w:t>
      </w:r>
      <w:r w:rsidR="006A1DB9">
        <w:rPr>
          <w:rFonts w:eastAsia="Calibri"/>
          <w:color w:val="000000"/>
          <w:sz w:val="26"/>
          <w:szCs w:val="26"/>
          <w:lang w:eastAsia="en-US"/>
        </w:rPr>
        <w:t>ах</w:t>
      </w:r>
      <w:r w:rsidR="006A1DB9" w:rsidRPr="006A1DB9">
        <w:rPr>
          <w:rFonts w:eastAsia="Calibri"/>
          <w:color w:val="000000"/>
          <w:sz w:val="26"/>
          <w:szCs w:val="26"/>
          <w:lang w:eastAsia="en-US"/>
        </w:rPr>
        <w:t xml:space="preserve"> </w:t>
      </w:r>
      <w:r w:rsidR="006A1DB9">
        <w:rPr>
          <w:rFonts w:eastAsia="Calibri"/>
          <w:color w:val="000000"/>
          <w:sz w:val="26"/>
          <w:szCs w:val="26"/>
          <w:lang w:eastAsia="en-US"/>
        </w:rPr>
        <w:t>Р</w:t>
      </w:r>
      <w:r w:rsidR="006A1DB9" w:rsidRPr="006A1DB9">
        <w:rPr>
          <w:rFonts w:eastAsia="Calibri"/>
          <w:color w:val="000000"/>
          <w:sz w:val="26"/>
          <w:szCs w:val="26"/>
          <w:lang w:eastAsia="en-US"/>
        </w:rPr>
        <w:t xml:space="preserve">оссийской </w:t>
      </w:r>
      <w:r w:rsidR="006A1DB9">
        <w:rPr>
          <w:rFonts w:eastAsia="Calibri"/>
          <w:color w:val="000000"/>
          <w:sz w:val="26"/>
          <w:szCs w:val="26"/>
          <w:lang w:eastAsia="en-US"/>
        </w:rPr>
        <w:t>ф</w:t>
      </w:r>
      <w:r w:rsidR="006A1DB9" w:rsidRPr="006A1DB9">
        <w:rPr>
          <w:rFonts w:eastAsia="Calibri"/>
          <w:color w:val="000000"/>
          <w:sz w:val="26"/>
          <w:szCs w:val="26"/>
          <w:lang w:eastAsia="en-US"/>
        </w:rPr>
        <w:t>едерации</w:t>
      </w:r>
      <w:r w:rsidR="006A1DB9">
        <w:rPr>
          <w:rFonts w:eastAsia="Calibri"/>
          <w:color w:val="000000"/>
          <w:sz w:val="26"/>
          <w:szCs w:val="26"/>
          <w:lang w:eastAsia="en-US"/>
        </w:rPr>
        <w:t>»</w:t>
      </w:r>
      <w:r w:rsidR="006A1DB9" w:rsidRPr="006A1DB9">
        <w:rPr>
          <w:rFonts w:eastAsia="Calibri"/>
          <w:color w:val="000000"/>
          <w:sz w:val="26"/>
          <w:szCs w:val="26"/>
          <w:lang w:eastAsia="en-US"/>
        </w:rPr>
        <w:t>,</w:t>
      </w:r>
    </w:p>
    <w:p w:rsidR="00DC2E1A" w:rsidRPr="00DC2E1A" w:rsidRDefault="00DC2E1A" w:rsidP="00DC2E1A">
      <w:pPr>
        <w:numPr>
          <w:ilvl w:val="0"/>
          <w:numId w:val="6"/>
        </w:numPr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C2E1A" w:rsidRPr="00DC2E1A" w:rsidRDefault="00DC2E1A" w:rsidP="00DC2E1A">
      <w:pPr>
        <w:widowControl w:val="0"/>
        <w:numPr>
          <w:ilvl w:val="0"/>
          <w:numId w:val="6"/>
        </w:numPr>
        <w:contextualSpacing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DC2E1A" w:rsidRPr="00DC2E1A" w:rsidRDefault="00DC2E1A" w:rsidP="00DC2E1A">
      <w:pPr>
        <w:numPr>
          <w:ilvl w:val="0"/>
          <w:numId w:val="6"/>
        </w:numPr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DC2E1A" w:rsidRPr="00DC2E1A" w:rsidRDefault="00F040C5" w:rsidP="00DC2E1A">
      <w:pPr>
        <w:numPr>
          <w:ilvl w:val="0"/>
          <w:numId w:val="6"/>
        </w:num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</w:t>
      </w:r>
      <w:r w:rsidR="00DC2E1A" w:rsidRPr="00DC2E1A">
        <w:rPr>
          <w:rFonts w:eastAsia="Calibri"/>
          <w:sz w:val="26"/>
          <w:szCs w:val="26"/>
          <w:lang w:eastAsia="en-US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DC2E1A" w:rsidRPr="00177FAC" w:rsidRDefault="00177FAC" w:rsidP="00177FAC">
      <w:pPr>
        <w:numPr>
          <w:ilvl w:val="0"/>
          <w:numId w:val="6"/>
        </w:numPr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177FAC">
        <w:rPr>
          <w:rFonts w:eastAsia="Calibri"/>
          <w:sz w:val="26"/>
          <w:szCs w:val="26"/>
          <w:lang w:eastAsia="en-US"/>
        </w:rPr>
        <w:t>П</w:t>
      </w:r>
      <w:r w:rsidR="00DC2E1A" w:rsidRPr="00177FAC">
        <w:rPr>
          <w:rFonts w:eastAsia="Calibri"/>
          <w:sz w:val="26"/>
          <w:szCs w:val="26"/>
          <w:lang w:eastAsia="en-US"/>
        </w:rPr>
        <w:t xml:space="preserve">риказ Минфина России </w:t>
      </w:r>
      <w:r w:rsidRPr="00177FAC">
        <w:rPr>
          <w:rFonts w:eastAsia="Calibri"/>
          <w:sz w:val="26"/>
          <w:szCs w:val="26"/>
          <w:lang w:eastAsia="en-US"/>
        </w:rPr>
        <w:t xml:space="preserve">от 8 июля 2019 г. N ММВ-7-19/343@ </w:t>
      </w:r>
      <w:r w:rsidR="00DC2E1A" w:rsidRPr="00177FAC">
        <w:rPr>
          <w:rFonts w:eastAsia="Calibri"/>
          <w:sz w:val="26"/>
          <w:szCs w:val="26"/>
          <w:lang w:eastAsia="en-US"/>
        </w:rPr>
        <w:t>«</w:t>
      </w:r>
      <w:r w:rsidRPr="00177FAC">
        <w:rPr>
          <w:rFonts w:eastAsia="Calibri"/>
          <w:sz w:val="26"/>
          <w:szCs w:val="26"/>
          <w:lang w:eastAsia="en-US"/>
        </w:rPr>
        <w:t>О</w:t>
      </w:r>
      <w:r w:rsidRPr="00177FAC">
        <w:rPr>
          <w:rFonts w:eastAsiaTheme="minorHAnsi"/>
          <w:sz w:val="26"/>
          <w:szCs w:val="26"/>
          <w:lang w:eastAsia="en-US"/>
        </w:rPr>
        <w:t>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177FAC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177FAC">
        <w:rPr>
          <w:rFonts w:eastAsiaTheme="minorHAnsi"/>
          <w:sz w:val="26"/>
          <w:szCs w:val="26"/>
          <w:lang w:eastAsia="en-US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DC2E1A" w:rsidRPr="00177FAC">
        <w:rPr>
          <w:rFonts w:eastAsia="Calibri"/>
          <w:sz w:val="26"/>
          <w:szCs w:val="26"/>
          <w:lang w:eastAsia="en-US"/>
        </w:rPr>
        <w:t>»,</w:t>
      </w:r>
      <w:proofErr w:type="gramEnd"/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 xml:space="preserve">Федеральный </w:t>
      </w:r>
      <w:hyperlink r:id="rId13" w:history="1">
        <w:r w:rsidRPr="00DC2E1A">
          <w:rPr>
            <w:rFonts w:eastAsia="Calibri"/>
            <w:color w:val="000000"/>
            <w:sz w:val="26"/>
            <w:szCs w:val="26"/>
            <w:lang w:eastAsia="en-US"/>
          </w:rPr>
          <w:t>закон</w:t>
        </w:r>
      </w:hyperlink>
      <w:r w:rsidRPr="00DC2E1A">
        <w:rPr>
          <w:rFonts w:eastAsia="Calibri"/>
          <w:color w:val="000000"/>
          <w:sz w:val="26"/>
          <w:szCs w:val="26"/>
          <w:lang w:eastAsia="en-US"/>
        </w:rPr>
        <w:t xml:space="preserve"> от 06 октября 2003 г. №131-ФЗ "Об общих принципах организации местного самоуправления в Российской Федерации",</w:t>
      </w:r>
    </w:p>
    <w:p w:rsidR="00DC2E1A" w:rsidRPr="00DC2E1A" w:rsidRDefault="00585D1D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hyperlink r:id="rId14" w:history="1">
        <w:r w:rsidR="00EB4433">
          <w:rPr>
            <w:rFonts w:eastAsia="Calibri"/>
            <w:color w:val="000000"/>
            <w:sz w:val="26"/>
            <w:szCs w:val="26"/>
            <w:lang w:eastAsia="en-US"/>
          </w:rPr>
          <w:t>П</w:t>
        </w:r>
        <w:r w:rsidR="00DC2E1A" w:rsidRPr="00DC2E1A">
          <w:rPr>
            <w:rFonts w:eastAsia="Calibri"/>
            <w:color w:val="000000"/>
            <w:sz w:val="26"/>
            <w:szCs w:val="26"/>
            <w:lang w:eastAsia="en-US"/>
          </w:rPr>
          <w:t>риказ</w:t>
        </w:r>
      </w:hyperlink>
      <w:r w:rsidR="00DC2E1A" w:rsidRPr="00DC2E1A">
        <w:rPr>
          <w:rFonts w:eastAsia="Calibri"/>
          <w:color w:val="000000"/>
          <w:sz w:val="26"/>
          <w:szCs w:val="26"/>
          <w:lang w:eastAsia="en-US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DC2E1A" w:rsidRPr="00DC2E1A" w:rsidRDefault="00585D1D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hyperlink r:id="rId15" w:history="1">
        <w:proofErr w:type="gramStart"/>
        <w:r w:rsidR="00EB4433">
          <w:rPr>
            <w:rFonts w:eastAsia="Calibri"/>
            <w:color w:val="000000"/>
            <w:sz w:val="26"/>
            <w:szCs w:val="26"/>
            <w:lang w:eastAsia="en-US"/>
          </w:rPr>
          <w:t>П</w:t>
        </w:r>
        <w:r w:rsidR="00DC2E1A" w:rsidRPr="00DC2E1A">
          <w:rPr>
            <w:rFonts w:eastAsia="Calibri"/>
            <w:color w:val="000000"/>
            <w:sz w:val="26"/>
            <w:szCs w:val="26"/>
            <w:lang w:eastAsia="en-US"/>
          </w:rPr>
          <w:t>риказ</w:t>
        </w:r>
      </w:hyperlink>
      <w:r w:rsidR="00DC2E1A" w:rsidRPr="00DC2E1A">
        <w:rPr>
          <w:rFonts w:eastAsia="Calibri"/>
          <w:color w:val="000000"/>
          <w:sz w:val="26"/>
          <w:szCs w:val="26"/>
          <w:lang w:eastAsia="en-US"/>
        </w:rPr>
        <w:t xml:space="preserve"> ФНС России от </w:t>
      </w:r>
      <w:r w:rsidR="00375BE0">
        <w:rPr>
          <w:rFonts w:eastAsia="Calibri"/>
          <w:color w:val="000000"/>
          <w:sz w:val="26"/>
          <w:szCs w:val="26"/>
          <w:lang w:eastAsia="en-US"/>
        </w:rPr>
        <w:t>07 ноября 2018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 xml:space="preserve"> г. № </w:t>
      </w:r>
      <w:r w:rsidR="00375BE0">
        <w:rPr>
          <w:rFonts w:eastAsia="Calibri"/>
          <w:color w:val="000000"/>
          <w:sz w:val="26"/>
          <w:szCs w:val="26"/>
          <w:lang w:eastAsia="en-US"/>
        </w:rPr>
        <w:t>ММВ-7-2/628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>@ "</w:t>
      </w:r>
      <w:r w:rsidR="00375BE0" w:rsidRPr="00375BE0">
        <w:rPr>
          <w:rFonts w:eastAsiaTheme="minorHAnsi"/>
          <w:sz w:val="24"/>
          <w:szCs w:val="24"/>
          <w:lang w:eastAsia="en-US"/>
        </w:rPr>
        <w:t xml:space="preserve"> </w:t>
      </w:r>
      <w:r w:rsidR="00375BE0" w:rsidRPr="00375BE0">
        <w:rPr>
          <w:rFonts w:eastAsiaTheme="minorHAnsi"/>
          <w:sz w:val="26"/>
          <w:szCs w:val="26"/>
          <w:lang w:eastAsia="en-US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</w:t>
      </w:r>
      <w:r w:rsidR="00375BE0" w:rsidRPr="00375BE0">
        <w:rPr>
          <w:rFonts w:eastAsiaTheme="minorHAnsi"/>
          <w:sz w:val="26"/>
          <w:szCs w:val="26"/>
          <w:lang w:eastAsia="en-US"/>
        </w:rPr>
        <w:lastRenderedPageBreak/>
        <w:t>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375BE0" w:rsidRPr="00375BE0">
        <w:rPr>
          <w:rFonts w:eastAsiaTheme="minorHAnsi"/>
          <w:sz w:val="26"/>
          <w:szCs w:val="26"/>
          <w:lang w:eastAsia="en-US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75BE0" w:rsidRPr="00375BE0">
        <w:rPr>
          <w:rFonts w:eastAsiaTheme="minorHAnsi"/>
          <w:sz w:val="26"/>
          <w:szCs w:val="26"/>
          <w:lang w:eastAsia="en-US"/>
        </w:rPr>
        <w:t>дела</w:t>
      </w:r>
      <w:proofErr w:type="gramEnd"/>
      <w:r w:rsidR="00375BE0" w:rsidRPr="00375BE0">
        <w:rPr>
          <w:rFonts w:eastAsiaTheme="minorHAnsi"/>
          <w:sz w:val="26"/>
          <w:szCs w:val="26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>",</w:t>
      </w:r>
    </w:p>
    <w:p w:rsidR="00DC2E1A" w:rsidRPr="00DC2E1A" w:rsidRDefault="00585D1D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hyperlink r:id="rId16" w:history="1">
        <w:r w:rsidR="00CC3699">
          <w:rPr>
            <w:rFonts w:eastAsia="Calibri"/>
            <w:color w:val="000000"/>
            <w:sz w:val="26"/>
            <w:szCs w:val="26"/>
            <w:lang w:eastAsia="en-US"/>
          </w:rPr>
          <w:t>П</w:t>
        </w:r>
        <w:r w:rsidR="00DC2E1A" w:rsidRPr="00DC2E1A">
          <w:rPr>
            <w:rFonts w:eastAsia="Calibri"/>
            <w:color w:val="000000"/>
            <w:sz w:val="26"/>
            <w:szCs w:val="26"/>
            <w:lang w:eastAsia="en-US"/>
          </w:rPr>
          <w:t>риказ</w:t>
        </w:r>
      </w:hyperlink>
      <w:r w:rsidR="00DC2E1A" w:rsidRPr="00DC2E1A">
        <w:rPr>
          <w:rFonts w:eastAsia="Calibri"/>
          <w:color w:val="000000"/>
          <w:sz w:val="26"/>
          <w:szCs w:val="26"/>
          <w:lang w:eastAsia="en-US"/>
        </w:rPr>
        <w:t xml:space="preserve"> ФНС России от </w:t>
      </w:r>
      <w:r w:rsidR="001E1817">
        <w:rPr>
          <w:rFonts w:eastAsia="Calibri"/>
          <w:color w:val="000000"/>
          <w:sz w:val="26"/>
          <w:szCs w:val="26"/>
          <w:lang w:eastAsia="en-US"/>
        </w:rPr>
        <w:t>19 июля 2018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 xml:space="preserve"> г. № ММВ-7-2/</w:t>
      </w:r>
      <w:r w:rsidR="001E1817">
        <w:rPr>
          <w:rFonts w:eastAsia="Calibri"/>
          <w:color w:val="000000"/>
          <w:sz w:val="26"/>
          <w:szCs w:val="26"/>
          <w:lang w:eastAsia="en-US"/>
        </w:rPr>
        <w:t>460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>@ "</w:t>
      </w:r>
      <w:r w:rsidR="001E1817">
        <w:rPr>
          <w:rFonts w:eastAsia="Calibri"/>
          <w:color w:val="000000"/>
          <w:sz w:val="26"/>
          <w:szCs w:val="26"/>
          <w:lang w:eastAsia="en-US"/>
        </w:rPr>
        <w:t>О</w:t>
      </w:r>
      <w:r w:rsidR="001E1817" w:rsidRPr="001E1817">
        <w:rPr>
          <w:rFonts w:eastAsiaTheme="minorHAnsi"/>
          <w:sz w:val="26"/>
          <w:szCs w:val="26"/>
          <w:lang w:eastAsia="en-US"/>
        </w:rPr>
        <w:t>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>",</w:t>
      </w:r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дополнениями),</w:t>
      </w:r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Федеральный закон от 10 декабря 2003 г. № 173-ФЗ "О валютном регулировании и валютном контроле",</w:t>
      </w:r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Федеральный закон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DC2E1A" w:rsidRPr="00DC2E1A" w:rsidRDefault="00CB0E67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П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 xml:space="preserve">остановление Правительства Российской Федерации от 12 августа 2004 г.                    № 410 "О порядке </w:t>
      </w:r>
      <w:proofErr w:type="gramStart"/>
      <w:r w:rsidR="00DC2E1A" w:rsidRPr="00DC2E1A">
        <w:rPr>
          <w:rFonts w:eastAsia="Calibri"/>
          <w:color w:val="000000"/>
          <w:sz w:val="26"/>
          <w:szCs w:val="26"/>
          <w:lang w:eastAsia="en-US"/>
        </w:rPr>
        <w:t>взаимодействия органов государственной власти субъектов Российской Федерации</w:t>
      </w:r>
      <w:proofErr w:type="gramEnd"/>
      <w:r w:rsidR="00DC2E1A" w:rsidRPr="00DC2E1A">
        <w:rPr>
          <w:rFonts w:eastAsia="Calibri"/>
          <w:color w:val="000000"/>
          <w:sz w:val="26"/>
          <w:szCs w:val="26"/>
          <w:lang w:eastAsia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сборов",</w:t>
      </w:r>
    </w:p>
    <w:p w:rsidR="00DC2E1A" w:rsidRPr="00DC2E1A" w:rsidRDefault="00CB0E67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П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>остановление Правительства Российской Федерации от 25 декабря 2009 г.                     № 1088 "О государственной автоматизированной системе "Управление",</w:t>
      </w:r>
    </w:p>
    <w:p w:rsidR="00251099" w:rsidRPr="00251099" w:rsidRDefault="00251099" w:rsidP="00251099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sz w:val="26"/>
          <w:szCs w:val="26"/>
          <w:lang w:eastAsia="en-US"/>
        </w:rPr>
      </w:pPr>
      <w:r w:rsidRPr="00251099">
        <w:rPr>
          <w:rFonts w:eastAsia="Calibri"/>
          <w:sz w:val="26"/>
          <w:szCs w:val="26"/>
          <w:lang w:eastAsia="en-US"/>
        </w:rPr>
        <w:t xml:space="preserve">Приказ ФНС России от 15.10.2021 N ЕД-7-11/903@ (ред. от 29.09.2022)"Об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</w:t>
      </w:r>
      <w:r w:rsidRPr="00251099">
        <w:rPr>
          <w:rFonts w:eastAsia="Calibri"/>
          <w:sz w:val="26"/>
          <w:szCs w:val="26"/>
          <w:lang w:eastAsia="en-US"/>
        </w:rPr>
        <w:lastRenderedPageBreak/>
        <w:t>декларации по налогу на доходы физических лиц в электронной форме" (Зарегистрировано в Минюсте России 28.10.2021 N 65631)</w:t>
      </w:r>
      <w:r>
        <w:rPr>
          <w:rFonts w:eastAsia="Calibri"/>
          <w:sz w:val="26"/>
          <w:szCs w:val="26"/>
          <w:lang w:eastAsia="en-US"/>
        </w:rPr>
        <w:t>,</w:t>
      </w:r>
    </w:p>
    <w:p w:rsidR="00DC2E1A" w:rsidRPr="00DC2E1A" w:rsidRDefault="00DC2E1A" w:rsidP="00DC2E1A">
      <w:pPr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proofErr w:type="gramStart"/>
      <w:r w:rsidRPr="00DC2E1A">
        <w:rPr>
          <w:rFonts w:eastAsia="Calibri"/>
          <w:color w:val="000000"/>
          <w:sz w:val="26"/>
          <w:szCs w:val="26"/>
          <w:lang w:eastAsia="en-US"/>
        </w:rPr>
        <w:t>приказ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DC2E1A">
        <w:rPr>
          <w:rFonts w:eastAsia="Calibri"/>
          <w:color w:val="000000"/>
          <w:sz w:val="26"/>
          <w:szCs w:val="26"/>
          <w:lang w:eastAsia="en-US"/>
        </w:rPr>
        <w:t xml:space="preserve"> 12 августа 2004 г. № 410" (Зарегистрировано в Минюсте Российской Федерации 12 августа 2008 г. № 12097),</w:t>
      </w:r>
    </w:p>
    <w:p w:rsidR="00DC2E1A" w:rsidRPr="00DC2E1A" w:rsidRDefault="00DC2E1A" w:rsidP="00DC2E1A">
      <w:pPr>
        <w:numPr>
          <w:ilvl w:val="0"/>
          <w:numId w:val="6"/>
        </w:numPr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proofErr w:type="gramStart"/>
      <w:r w:rsidRPr="00DC2E1A">
        <w:rPr>
          <w:rFonts w:eastAsia="Calibri"/>
          <w:color w:val="000000"/>
          <w:sz w:val="26"/>
          <w:szCs w:val="26"/>
          <w:lang w:eastAsia="en-US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DC2E1A" w:rsidRPr="00DC2E1A" w:rsidRDefault="00DC2E1A" w:rsidP="00DC2E1A">
      <w:pPr>
        <w:numPr>
          <w:ilvl w:val="0"/>
          <w:numId w:val="6"/>
        </w:numPr>
        <w:spacing w:after="160" w:line="259" w:lineRule="auto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приказ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  <w:r w:rsidR="00C4319B">
        <w:rPr>
          <w:rFonts w:eastAsia="Calibri"/>
          <w:color w:val="000000"/>
          <w:sz w:val="26"/>
          <w:szCs w:val="26"/>
          <w:lang w:eastAsia="en-US"/>
        </w:rPr>
        <w:t>.</w:t>
      </w:r>
    </w:p>
    <w:p w:rsidR="00DC2E1A" w:rsidRPr="00DC2E1A" w:rsidRDefault="00C4319B" w:rsidP="00DC2E1A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Г</w:t>
      </w:r>
      <w:r w:rsidRPr="00C4319B">
        <w:rPr>
          <w:rFonts w:eastAsia="Calibri"/>
          <w:color w:val="000000"/>
          <w:sz w:val="26"/>
          <w:szCs w:val="26"/>
          <w:lang w:eastAsia="en-US"/>
        </w:rPr>
        <w:t xml:space="preserve">осударственный налоговый инспектор </w:t>
      </w:r>
      <w:r w:rsidR="00DC2E1A" w:rsidRPr="00DC2E1A">
        <w:rPr>
          <w:rFonts w:eastAsia="Calibri"/>
          <w:color w:val="000000"/>
          <w:sz w:val="26"/>
          <w:szCs w:val="26"/>
          <w:lang w:eastAsia="en-US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C2E1A" w:rsidRPr="00DC2E1A" w:rsidRDefault="00DC2E1A" w:rsidP="00DC2E1A">
      <w:pPr>
        <w:widowControl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Федерации,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DC2E1A" w:rsidRPr="00DC2E1A" w:rsidRDefault="00DC2E1A" w:rsidP="00DC2E1A">
      <w:pPr>
        <w:widowControl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pacing w:val="-2"/>
          <w:sz w:val="26"/>
          <w:szCs w:val="26"/>
          <w:lang w:eastAsia="en-US"/>
        </w:rPr>
        <w:t>6.5. Наличие функциональных знаний:</w:t>
      </w:r>
      <w:r w:rsidRPr="00DC2E1A">
        <w:rPr>
          <w:rFonts w:eastAsia="Calibri"/>
          <w:sz w:val="26"/>
          <w:szCs w:val="26"/>
          <w:lang w:eastAsia="en-US"/>
        </w:rPr>
        <w:t xml:space="preserve"> </w:t>
      </w:r>
      <w:r w:rsidRPr="00DC2E1A">
        <w:rPr>
          <w:rFonts w:eastAsia="Calibri"/>
          <w:color w:val="000000"/>
          <w:sz w:val="26"/>
          <w:szCs w:val="26"/>
          <w:lang w:eastAsia="en-US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DC2E1A">
        <w:rPr>
          <w:rFonts w:eastAsia="Calibri"/>
          <w:sz w:val="26"/>
          <w:szCs w:val="26"/>
          <w:lang w:eastAsia="en-US"/>
        </w:rPr>
        <w:t>; порядок проведения мероприятий налогового контроля; 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CC6EA5" w:rsidRDefault="00DC2E1A" w:rsidP="00CC6EA5">
      <w:pPr>
        <w:ind w:firstLine="709"/>
        <w:jc w:val="both"/>
        <w:rPr>
          <w:sz w:val="26"/>
          <w:szCs w:val="26"/>
        </w:rPr>
      </w:pPr>
      <w:r w:rsidRPr="00DC2E1A">
        <w:rPr>
          <w:rFonts w:eastAsia="Calibri"/>
          <w:sz w:val="26"/>
          <w:szCs w:val="26"/>
          <w:lang w:eastAsia="en-US"/>
        </w:rPr>
        <w:t>6.6. </w:t>
      </w:r>
      <w:r w:rsidR="00CC6EA5" w:rsidRPr="00804843">
        <w:rPr>
          <w:sz w:val="26"/>
          <w:szCs w:val="26"/>
        </w:rPr>
        <w:t>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C2E1A" w:rsidRPr="00DC2E1A" w:rsidRDefault="00DC2E1A" w:rsidP="00CC6EA5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lastRenderedPageBreak/>
        <w:t>6.7. </w:t>
      </w:r>
      <w:proofErr w:type="gramStart"/>
      <w:r w:rsidRPr="00DC2E1A">
        <w:rPr>
          <w:rFonts w:eastAsia="Calibri"/>
          <w:sz w:val="26"/>
          <w:szCs w:val="26"/>
          <w:lang w:eastAsia="en-US"/>
        </w:rPr>
        <w:t xml:space="preserve">Наличие профессиональных умений: </w:t>
      </w:r>
      <w:r w:rsidRPr="00DC2E1A">
        <w:rPr>
          <w:rFonts w:eastAsia="Calibri"/>
          <w:color w:val="000000"/>
          <w:sz w:val="26"/>
          <w:szCs w:val="26"/>
          <w:lang w:eastAsia="en-US"/>
        </w:rPr>
        <w:t>анализ результатов контрольной работы, проводимой при камеральных налоговых проверках;</w:t>
      </w:r>
      <w:r w:rsidRPr="00DC2E1A">
        <w:rPr>
          <w:rFonts w:eastAsia="Calibri"/>
          <w:sz w:val="26"/>
          <w:szCs w:val="26"/>
          <w:lang w:eastAsia="en-US"/>
        </w:rPr>
        <w:t xml:space="preserve"> составление акта по результатам проведения камеральной налоговой проверки;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  <w:proofErr w:type="gramEnd"/>
      <w:r w:rsidRPr="00DC2E1A">
        <w:rPr>
          <w:rFonts w:eastAsia="Calibri"/>
          <w:sz w:val="26"/>
          <w:szCs w:val="26"/>
          <w:lang w:eastAsia="en-US"/>
        </w:rPr>
        <w:t xml:space="preserve"> квалифицированное планирование работы, подготовка служебных документов, анализ и прогнозирование последствий, подготавливаемых решений;  сбор и систематизация актуальной информации в установленной сфере деятельности; расчет налога на </w:t>
      </w:r>
      <w:r w:rsidR="00A50A6C">
        <w:rPr>
          <w:rFonts w:eastAsia="Calibri"/>
          <w:sz w:val="26"/>
          <w:szCs w:val="26"/>
          <w:lang w:eastAsia="en-US"/>
        </w:rPr>
        <w:t>доходы физических лиц.</w:t>
      </w:r>
    </w:p>
    <w:p w:rsidR="00DC2E1A" w:rsidRPr="00DC2E1A" w:rsidRDefault="00DC2E1A" w:rsidP="00DC2E1A">
      <w:pPr>
        <w:widowControl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6.8. Наличие функциональных умений: </w:t>
      </w:r>
      <w:r w:rsidRPr="00DC2E1A">
        <w:rPr>
          <w:rFonts w:eastAsia="Calibri"/>
          <w:color w:val="000000"/>
          <w:sz w:val="26"/>
          <w:szCs w:val="26"/>
          <w:lang w:eastAsia="en-US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 управленческие навыки.</w:t>
      </w:r>
    </w:p>
    <w:p w:rsidR="00DC2E1A" w:rsidRPr="00DC2E1A" w:rsidRDefault="00DC2E1A" w:rsidP="00DC2E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t>III. Должностные обязанности, права и ответственность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7. Основные права и обязанности </w:t>
      </w:r>
      <w:r w:rsidR="00AB40A9" w:rsidRPr="00AB40A9">
        <w:rPr>
          <w:rFonts w:eastAsia="Calibri"/>
          <w:sz w:val="26"/>
          <w:szCs w:val="26"/>
          <w:lang w:eastAsia="en-US"/>
        </w:rPr>
        <w:t>государственн</w:t>
      </w:r>
      <w:r w:rsidR="00AB40A9">
        <w:rPr>
          <w:rFonts w:eastAsia="Calibri"/>
          <w:sz w:val="26"/>
          <w:szCs w:val="26"/>
          <w:lang w:eastAsia="en-US"/>
        </w:rPr>
        <w:t>ого</w:t>
      </w:r>
      <w:r w:rsidR="00AB40A9" w:rsidRPr="00AB40A9">
        <w:rPr>
          <w:rFonts w:eastAsia="Calibri"/>
          <w:sz w:val="26"/>
          <w:szCs w:val="26"/>
          <w:lang w:eastAsia="en-US"/>
        </w:rPr>
        <w:t xml:space="preserve"> налогов</w:t>
      </w:r>
      <w:r w:rsidR="00AB40A9">
        <w:rPr>
          <w:rFonts w:eastAsia="Calibri"/>
          <w:sz w:val="26"/>
          <w:szCs w:val="26"/>
          <w:lang w:eastAsia="en-US"/>
        </w:rPr>
        <w:t>ого</w:t>
      </w:r>
      <w:r w:rsidR="00AB40A9" w:rsidRPr="00AB40A9">
        <w:rPr>
          <w:rFonts w:eastAsia="Calibri"/>
          <w:sz w:val="26"/>
          <w:szCs w:val="26"/>
          <w:lang w:eastAsia="en-US"/>
        </w:rPr>
        <w:t xml:space="preserve"> инспектор</w:t>
      </w:r>
      <w:r w:rsidR="00AB40A9">
        <w:rPr>
          <w:rFonts w:eastAsia="Calibri"/>
          <w:sz w:val="26"/>
          <w:szCs w:val="26"/>
          <w:lang w:eastAsia="en-US"/>
        </w:rPr>
        <w:t>а</w:t>
      </w:r>
      <w:r w:rsidRPr="00DC2E1A">
        <w:rPr>
          <w:rFonts w:eastAsia="Calibri"/>
          <w:sz w:val="26"/>
          <w:szCs w:val="26"/>
          <w:lang w:eastAsia="en-US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8. В целях реализации задач и функций, возложенных на отдел </w:t>
      </w:r>
      <w:r w:rsidR="007D10F7" w:rsidRPr="007D10F7">
        <w:rPr>
          <w:rFonts w:eastAsia="Calibri"/>
          <w:sz w:val="26"/>
          <w:szCs w:val="26"/>
          <w:lang w:eastAsia="en-US"/>
        </w:rPr>
        <w:t>камерального контроля № 4</w:t>
      </w:r>
      <w:r w:rsidR="00882226">
        <w:rPr>
          <w:rFonts w:eastAsia="Calibri"/>
          <w:sz w:val="26"/>
          <w:szCs w:val="26"/>
          <w:lang w:eastAsia="en-US"/>
        </w:rPr>
        <w:t xml:space="preserve"> (далее</w:t>
      </w:r>
      <w:r w:rsidR="00A237A5">
        <w:rPr>
          <w:rFonts w:eastAsia="Calibri"/>
          <w:sz w:val="26"/>
          <w:szCs w:val="26"/>
          <w:lang w:eastAsia="en-US"/>
        </w:rPr>
        <w:t xml:space="preserve"> </w:t>
      </w:r>
      <w:r w:rsidR="00882226">
        <w:rPr>
          <w:rFonts w:eastAsia="Calibri"/>
          <w:sz w:val="26"/>
          <w:szCs w:val="26"/>
          <w:lang w:eastAsia="en-US"/>
        </w:rPr>
        <w:t>- Отдел)</w:t>
      </w:r>
      <w:r w:rsidRPr="00DC2E1A">
        <w:rPr>
          <w:rFonts w:eastAsia="Calibri"/>
          <w:sz w:val="26"/>
          <w:szCs w:val="26"/>
          <w:lang w:eastAsia="en-US"/>
        </w:rPr>
        <w:t xml:space="preserve">, </w:t>
      </w:r>
      <w:r w:rsidR="000D780C" w:rsidRPr="000D780C">
        <w:rPr>
          <w:rFonts w:eastAsia="Calibri"/>
          <w:sz w:val="26"/>
          <w:szCs w:val="26"/>
          <w:lang w:eastAsia="en-US"/>
        </w:rPr>
        <w:t xml:space="preserve">государственный налоговый инспектор </w:t>
      </w:r>
      <w:r w:rsidRPr="00DC2E1A">
        <w:rPr>
          <w:rFonts w:eastAsia="Calibri"/>
          <w:sz w:val="26"/>
          <w:szCs w:val="26"/>
          <w:lang w:eastAsia="en-US"/>
        </w:rPr>
        <w:t xml:space="preserve">обязан: </w:t>
      </w:r>
    </w:p>
    <w:p w:rsidR="00DC2E1A" w:rsidRPr="00DC2E1A" w:rsidRDefault="00882226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2" w:name="_Toc106171932"/>
      <w:r w:rsidRPr="00882226">
        <w:rPr>
          <w:sz w:val="26"/>
          <w:szCs w:val="26"/>
        </w:rPr>
        <w:t>осуществл</w:t>
      </w:r>
      <w:r w:rsidR="000B7351">
        <w:rPr>
          <w:sz w:val="26"/>
          <w:szCs w:val="26"/>
        </w:rPr>
        <w:t>ять</w:t>
      </w:r>
      <w:r w:rsidRPr="00882226">
        <w:rPr>
          <w:sz w:val="26"/>
          <w:szCs w:val="26"/>
        </w:rPr>
        <w:t xml:space="preserve"> контрол</w:t>
      </w:r>
      <w:r w:rsidR="000B7351">
        <w:rPr>
          <w:sz w:val="26"/>
          <w:szCs w:val="26"/>
        </w:rPr>
        <w:t>ь</w:t>
      </w:r>
      <w:r w:rsidRPr="00882226">
        <w:rPr>
          <w:sz w:val="26"/>
          <w:szCs w:val="26"/>
        </w:rPr>
        <w:t xml:space="preserve"> и надзор за соблюдением налогоплательщиками законодательства о налогах и сборах, за правильностью исчисления, полнотой и своевременностью внесения в соответствующие бюджеты налога на доходы физических лиц и государственной пошлины, администрируемой налоговыми органами,  в пределах компетенции Отдела</w:t>
      </w:r>
      <w:r w:rsidR="00DC2E1A" w:rsidRPr="00DC2E1A">
        <w:rPr>
          <w:sz w:val="26"/>
          <w:szCs w:val="26"/>
        </w:rPr>
        <w:t>;</w:t>
      </w:r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DC2E1A">
        <w:rPr>
          <w:sz w:val="26"/>
          <w:szCs w:val="26"/>
        </w:rPr>
        <w:t xml:space="preserve">выявлять </w:t>
      </w:r>
      <w:proofErr w:type="gramStart"/>
      <w:r w:rsidRPr="00DC2E1A">
        <w:rPr>
          <w:sz w:val="26"/>
          <w:szCs w:val="26"/>
        </w:rPr>
        <w:t>налогоплательщиков, несвоевременно представивших или не представивших налоговые декларации и направляет</w:t>
      </w:r>
      <w:proofErr w:type="gramEnd"/>
      <w:r w:rsidRPr="00DC2E1A">
        <w:rPr>
          <w:sz w:val="26"/>
          <w:szCs w:val="26"/>
        </w:rPr>
        <w:t xml:space="preserve"> напоминания о представлении отчетности; </w:t>
      </w:r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3" w:name="_Toc106171934"/>
      <w:bookmarkEnd w:id="2"/>
      <w:r w:rsidRPr="00DC2E1A">
        <w:rPr>
          <w:sz w:val="26"/>
          <w:szCs w:val="26"/>
        </w:rPr>
        <w:t>направлять уведомления и сообщения налогоплательщикам для дачи пояснений  и (или) внесения изменений в представленную отчетность;</w:t>
      </w:r>
    </w:p>
    <w:p w:rsidR="00DC2E1A" w:rsidRDefault="00BA135E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4" w:name="_Toc106171936"/>
      <w:bookmarkEnd w:id="3"/>
      <w:r>
        <w:rPr>
          <w:sz w:val="26"/>
          <w:szCs w:val="26"/>
        </w:rPr>
        <w:t>проводить</w:t>
      </w:r>
      <w:r w:rsidRPr="00BA135E">
        <w:rPr>
          <w:sz w:val="26"/>
          <w:szCs w:val="26"/>
        </w:rPr>
        <w:t xml:space="preserve"> камеральны</w:t>
      </w:r>
      <w:r>
        <w:rPr>
          <w:sz w:val="26"/>
          <w:szCs w:val="26"/>
        </w:rPr>
        <w:t>е</w:t>
      </w:r>
      <w:r w:rsidRPr="00BA135E">
        <w:rPr>
          <w:sz w:val="26"/>
          <w:szCs w:val="26"/>
        </w:rPr>
        <w:t xml:space="preserve"> налоговы</w:t>
      </w:r>
      <w:r>
        <w:rPr>
          <w:sz w:val="26"/>
          <w:szCs w:val="26"/>
        </w:rPr>
        <w:t>е</w:t>
      </w:r>
      <w:r w:rsidRPr="00BA135E">
        <w:rPr>
          <w:sz w:val="26"/>
          <w:szCs w:val="26"/>
        </w:rPr>
        <w:t xml:space="preserve"> провер</w:t>
      </w:r>
      <w:r>
        <w:rPr>
          <w:sz w:val="26"/>
          <w:szCs w:val="26"/>
        </w:rPr>
        <w:t>ки</w:t>
      </w:r>
      <w:r w:rsidRPr="00BA135E">
        <w:rPr>
          <w:sz w:val="26"/>
          <w:szCs w:val="26"/>
        </w:rPr>
        <w:t xml:space="preserve"> налоговых деклараций по налогу на доходы физических лиц (по форме 3-НДФЛ) физических лиц и индивидуальных предпринимателей, адвокатов, нотариусов, арбитражных управляющих, глав КФХ, медиаторов, патентных поверенных</w:t>
      </w:r>
      <w:r w:rsidR="00DC2E1A" w:rsidRPr="00DC2E1A">
        <w:rPr>
          <w:sz w:val="26"/>
          <w:szCs w:val="26"/>
        </w:rPr>
        <w:t>;</w:t>
      </w:r>
    </w:p>
    <w:p w:rsidR="00375BB5" w:rsidRPr="00DC2E1A" w:rsidRDefault="00375BB5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проводить камеральные налоговые проверки </w:t>
      </w:r>
      <w:r w:rsidRPr="00375BB5">
        <w:rPr>
          <w:sz w:val="26"/>
          <w:szCs w:val="26"/>
        </w:rPr>
        <w:t>расчетов НДФЛ по доходам от продажи либо дарения недвижимого имущества, расчетов на предоставление вычетов в упрощенном порядке</w:t>
      </w:r>
      <w:r>
        <w:rPr>
          <w:sz w:val="26"/>
          <w:szCs w:val="26"/>
        </w:rPr>
        <w:t>;</w:t>
      </w:r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DC2E1A">
        <w:rPr>
          <w:sz w:val="26"/>
          <w:szCs w:val="26"/>
        </w:rPr>
        <w:t>проводить проверку правильности заполнения деклараций с использованием системы контрольных соотношений;</w:t>
      </w:r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5" w:name="_Toc106171937"/>
      <w:bookmarkEnd w:id="4"/>
      <w:r w:rsidRPr="00DC2E1A">
        <w:rPr>
          <w:sz w:val="26"/>
          <w:szCs w:val="26"/>
        </w:rPr>
        <w:t xml:space="preserve">направлять запросы о предоставлении сведений </w:t>
      </w:r>
      <w:bookmarkEnd w:id="5"/>
      <w:r w:rsidRPr="00DC2E1A">
        <w:rPr>
          <w:sz w:val="26"/>
          <w:szCs w:val="26"/>
        </w:rPr>
        <w:t>во внешние и внутренние источники;</w:t>
      </w:r>
      <w:bookmarkStart w:id="6" w:name="_Toc106171938"/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DC2E1A">
        <w:rPr>
          <w:sz w:val="26"/>
          <w:szCs w:val="26"/>
        </w:rPr>
        <w:lastRenderedPageBreak/>
        <w:t>истребовать документ</w:t>
      </w:r>
      <w:bookmarkEnd w:id="6"/>
      <w:r w:rsidRPr="00DC2E1A">
        <w:rPr>
          <w:sz w:val="26"/>
          <w:szCs w:val="26"/>
        </w:rPr>
        <w:t>ы в рамках ст.93 Налогового кодекса Российской Федерации для проведения камеральной налоговой проверки по налоговым декларациям физических лиц по НДФЛ;</w:t>
      </w:r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DC2E1A">
        <w:rPr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Налогового кодекса Российской Федерации;</w:t>
      </w:r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7" w:name="_Toc106171939"/>
      <w:r w:rsidRPr="00DC2E1A">
        <w:rPr>
          <w:sz w:val="26"/>
          <w:szCs w:val="26"/>
        </w:rPr>
        <w:t>проводить допросы свидетелей, обследование помещений и имущества налогоплательщика, привлечение эксперта, специалиста и переводчика</w:t>
      </w:r>
      <w:bookmarkEnd w:id="7"/>
      <w:r w:rsidRPr="00DC2E1A">
        <w:rPr>
          <w:sz w:val="26"/>
          <w:szCs w:val="26"/>
        </w:rPr>
        <w:t>;</w:t>
      </w:r>
      <w:bookmarkStart w:id="8" w:name="_Toc106171940"/>
    </w:p>
    <w:p w:rsidR="00DC2E1A" w:rsidRPr="00DC2E1A" w:rsidRDefault="00DC2E1A" w:rsidP="00DC2E1A">
      <w:pPr>
        <w:tabs>
          <w:tab w:val="left" w:pos="709"/>
          <w:tab w:val="left" w:pos="9900"/>
        </w:tabs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проводить анализ представленных сведений (копий документов)</w:t>
      </w:r>
      <w:bookmarkEnd w:id="8"/>
      <w:r w:rsidRPr="00DC2E1A">
        <w:rPr>
          <w:rFonts w:eastAsia="Calibri"/>
          <w:sz w:val="26"/>
          <w:szCs w:val="26"/>
          <w:lang w:eastAsia="en-US"/>
        </w:rPr>
        <w:t>;</w:t>
      </w:r>
      <w:bookmarkStart w:id="9" w:name="_Toc106171941"/>
    </w:p>
    <w:p w:rsidR="006C075C" w:rsidRPr="00DC2E1A" w:rsidRDefault="006C075C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проводить </w:t>
      </w:r>
      <w:r w:rsidRPr="006C075C">
        <w:rPr>
          <w:rFonts w:eastAsia="Calibri"/>
          <w:sz w:val="26"/>
          <w:szCs w:val="26"/>
          <w:lang w:eastAsia="en-US"/>
        </w:rPr>
        <w:t>оформление  результатов</w:t>
      </w:r>
      <w:r>
        <w:rPr>
          <w:rFonts w:eastAsia="Calibri"/>
          <w:sz w:val="26"/>
          <w:szCs w:val="26"/>
          <w:lang w:eastAsia="en-US"/>
        </w:rPr>
        <w:t xml:space="preserve"> камеральной налоговой проверки</w:t>
      </w:r>
      <w:r w:rsidRPr="006C075C">
        <w:rPr>
          <w:rFonts w:eastAsia="Calibri"/>
          <w:sz w:val="26"/>
          <w:szCs w:val="26"/>
          <w:lang w:eastAsia="en-US"/>
        </w:rPr>
        <w:t>, привлечение налогоплательщиков к налоговой и административной ответственности</w:t>
      </w:r>
      <w:r>
        <w:rPr>
          <w:rFonts w:eastAsia="Calibri"/>
          <w:sz w:val="26"/>
          <w:szCs w:val="26"/>
          <w:lang w:eastAsia="en-US"/>
        </w:rPr>
        <w:t>;</w:t>
      </w:r>
    </w:p>
    <w:p w:rsid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0" w:name="_Toc106171942"/>
      <w:bookmarkEnd w:id="9"/>
      <w:r w:rsidRPr="00DC2E1A">
        <w:rPr>
          <w:sz w:val="26"/>
          <w:szCs w:val="26"/>
        </w:rPr>
        <w:t>подготавливать и согласовывать проект Акта и Решения по результатам камеральной налоговой проверки;</w:t>
      </w:r>
    </w:p>
    <w:p w:rsidR="0085284F" w:rsidRDefault="0085284F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85284F">
        <w:rPr>
          <w:sz w:val="26"/>
          <w:szCs w:val="26"/>
        </w:rPr>
        <w:t>рассм</w:t>
      </w:r>
      <w:r>
        <w:rPr>
          <w:sz w:val="26"/>
          <w:szCs w:val="26"/>
        </w:rPr>
        <w:t>а</w:t>
      </w:r>
      <w:r w:rsidRPr="0085284F">
        <w:rPr>
          <w:sz w:val="26"/>
          <w:szCs w:val="26"/>
        </w:rPr>
        <w:t>тр</w:t>
      </w:r>
      <w:r>
        <w:rPr>
          <w:sz w:val="26"/>
          <w:szCs w:val="26"/>
        </w:rPr>
        <w:t>ивать</w:t>
      </w:r>
      <w:r w:rsidRPr="0085284F">
        <w:rPr>
          <w:sz w:val="26"/>
          <w:szCs w:val="26"/>
        </w:rPr>
        <w:t xml:space="preserve"> заявлени</w:t>
      </w:r>
      <w:r>
        <w:rPr>
          <w:sz w:val="26"/>
          <w:szCs w:val="26"/>
        </w:rPr>
        <w:t>е</w:t>
      </w:r>
      <w:r w:rsidRPr="0085284F">
        <w:rPr>
          <w:sz w:val="26"/>
          <w:szCs w:val="26"/>
        </w:rPr>
        <w:t xml:space="preserve"> физических лиц о подтверждении права на получение </w:t>
      </w:r>
      <w:r>
        <w:rPr>
          <w:sz w:val="26"/>
          <w:szCs w:val="26"/>
        </w:rPr>
        <w:t>имущественных налоговых вычетов;</w:t>
      </w:r>
    </w:p>
    <w:p w:rsidR="0085284F" w:rsidRPr="00DC2E1A" w:rsidRDefault="0085284F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85284F">
        <w:rPr>
          <w:sz w:val="26"/>
          <w:szCs w:val="26"/>
        </w:rPr>
        <w:t>подготовка и направление налоговым агентам уведомлений о подтверждение права налогоплательщика на получение имущественных налоговых вычетов;</w:t>
      </w:r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1" w:name="_Toc106171946"/>
      <w:bookmarkEnd w:id="10"/>
      <w:r w:rsidRPr="00DC2E1A">
        <w:rPr>
          <w:sz w:val="26"/>
          <w:szCs w:val="26"/>
        </w:rPr>
        <w:t>анализировать факты выбытия имущества, транспортных средств, земельных участков для полноты декларирования полученных доходов;</w:t>
      </w:r>
    </w:p>
    <w:p w:rsid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DC2E1A">
        <w:rPr>
          <w:sz w:val="26"/>
          <w:szCs w:val="26"/>
        </w:rPr>
        <w:t>проводить аналитическую работу по декларированию доходов физических лиц;</w:t>
      </w:r>
    </w:p>
    <w:p w:rsidR="00BE6F69" w:rsidRPr="00DC2E1A" w:rsidRDefault="004B2635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="00BE6F69" w:rsidRPr="00BE6F69">
        <w:rPr>
          <w:sz w:val="26"/>
          <w:szCs w:val="26"/>
        </w:rPr>
        <w:t xml:space="preserve"> мониторинг и системн</w:t>
      </w:r>
      <w:r>
        <w:rPr>
          <w:sz w:val="26"/>
          <w:szCs w:val="26"/>
        </w:rPr>
        <w:t>ый анализ</w:t>
      </w:r>
      <w:r w:rsidR="00BE6F69" w:rsidRPr="00BE6F69">
        <w:rPr>
          <w:sz w:val="26"/>
          <w:szCs w:val="26"/>
        </w:rPr>
        <w:t xml:space="preserve"> сведений о налоговой базе по налогу на доходы физических лиц;</w:t>
      </w:r>
    </w:p>
    <w:p w:rsid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DC2E1A">
        <w:rPr>
          <w:sz w:val="26"/>
          <w:szCs w:val="26"/>
        </w:rPr>
        <w:t xml:space="preserve">работать </w:t>
      </w:r>
      <w:bookmarkEnd w:id="11"/>
      <w:r w:rsidRPr="00DC2E1A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9E3092" w:rsidRDefault="009E3092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r w:rsidRPr="009E3092">
        <w:rPr>
          <w:sz w:val="26"/>
          <w:szCs w:val="26"/>
        </w:rPr>
        <w:t>участ</w:t>
      </w:r>
      <w:r>
        <w:rPr>
          <w:sz w:val="26"/>
          <w:szCs w:val="26"/>
        </w:rPr>
        <w:t>вовать</w:t>
      </w:r>
      <w:r w:rsidRPr="009E3092">
        <w:rPr>
          <w:sz w:val="26"/>
          <w:szCs w:val="26"/>
        </w:rPr>
        <w:t xml:space="preserve"> в подготовке заключений по жалобам налогоплательщиков на акты налоговых органов, действия или бездействие их должностных лиц, связанным с вопросами исчисления и уплаты налога на доходы физических лиц;</w:t>
      </w:r>
    </w:p>
    <w:p w:rsidR="00EA32E7" w:rsidRDefault="00EA32E7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proofErr w:type="gramStart"/>
      <w:r w:rsidRPr="00EA32E7">
        <w:rPr>
          <w:sz w:val="26"/>
          <w:szCs w:val="26"/>
        </w:rPr>
        <w:t>информирова</w:t>
      </w:r>
      <w:r>
        <w:rPr>
          <w:sz w:val="26"/>
          <w:szCs w:val="26"/>
        </w:rPr>
        <w:t>ть</w:t>
      </w:r>
      <w:r w:rsidRPr="00EA32E7">
        <w:rPr>
          <w:sz w:val="26"/>
          <w:szCs w:val="26"/>
        </w:rPr>
        <w:t xml:space="preserve"> налогоплательщиков,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и проведению камеральных налоговых проверок налоговых деклараций (расчетов);</w:t>
      </w:r>
      <w:proofErr w:type="gramEnd"/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обеспечивать ведение информационного ресурса «Камеральные налоговые проверки»;</w:t>
      </w:r>
      <w:bookmarkStart w:id="12" w:name="_Toc106008179"/>
      <w:bookmarkStart w:id="13" w:name="_Toc93746143"/>
    </w:p>
    <w:p w:rsidR="00DC2E1A" w:rsidRPr="00DC2E1A" w:rsidRDefault="00DC2E1A" w:rsidP="00DC2E1A">
      <w:pPr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4" w:name="_Toc106008180"/>
      <w:bookmarkStart w:id="15" w:name="_Toc93746144"/>
      <w:bookmarkEnd w:id="12"/>
      <w:bookmarkEnd w:id="13"/>
      <w:r w:rsidRPr="00DC2E1A">
        <w:rPr>
          <w:sz w:val="26"/>
          <w:szCs w:val="26"/>
        </w:rPr>
        <w:t>выполнять контрольные задания Управления;</w:t>
      </w:r>
    </w:p>
    <w:bookmarkEnd w:id="14"/>
    <w:bookmarkEnd w:id="15"/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обеспечивать сохранность комплектности закрепленного оборудования;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обеспечивать сохранность целостности специальных пломбировочных устройств (</w:t>
      </w:r>
      <w:proofErr w:type="spellStart"/>
      <w:r w:rsidRPr="00DC2E1A">
        <w:rPr>
          <w:rFonts w:eastAsia="Calibri"/>
          <w:sz w:val="26"/>
          <w:szCs w:val="26"/>
          <w:lang w:eastAsia="en-US"/>
        </w:rPr>
        <w:t>стикеров</w:t>
      </w:r>
      <w:proofErr w:type="spellEnd"/>
      <w:r w:rsidRPr="00DC2E1A">
        <w:rPr>
          <w:rFonts w:eastAsia="Calibri"/>
          <w:sz w:val="26"/>
          <w:szCs w:val="26"/>
          <w:lang w:eastAsia="en-US"/>
        </w:rPr>
        <w:t>, лент, пломб, печатей и др.) на закрепленном оборудовании;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обеспечивать исключение самостоятельного и (или) с помощью третьих лиц несанкционированного подключения любых внешних устройств, ноутбуков и </w:t>
      </w:r>
      <w:r w:rsidRPr="00DC2E1A">
        <w:rPr>
          <w:rFonts w:eastAsia="Calibri"/>
          <w:sz w:val="26"/>
          <w:szCs w:val="26"/>
          <w:lang w:eastAsia="en-US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осуществлять формирование файлов с ограничительной пометкой «ДСП»;</w:t>
      </w:r>
    </w:p>
    <w:p w:rsidR="00DC2E1A" w:rsidRDefault="00DC2E1A" w:rsidP="00DC2E1A">
      <w:pPr>
        <w:ind w:firstLine="720"/>
        <w:jc w:val="both"/>
        <w:rPr>
          <w:sz w:val="26"/>
          <w:szCs w:val="26"/>
        </w:rPr>
      </w:pPr>
      <w:r w:rsidRPr="00DC2E1A">
        <w:rPr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отдела, заместителя начальника отдела;</w:t>
      </w:r>
    </w:p>
    <w:p w:rsidR="00452DBA" w:rsidRPr="00DC2E1A" w:rsidRDefault="00452DBA" w:rsidP="00DC2E1A">
      <w:pPr>
        <w:ind w:firstLine="720"/>
        <w:jc w:val="both"/>
        <w:rPr>
          <w:sz w:val="26"/>
          <w:szCs w:val="26"/>
        </w:rPr>
      </w:pPr>
      <w:r w:rsidRPr="00452DBA">
        <w:rPr>
          <w:sz w:val="26"/>
          <w:szCs w:val="26"/>
        </w:rPr>
        <w:t>обеспечивать ведение в установленном порядке делопроизводства, хранение и сдачу в архив документов отдела;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9. В целях исполнения возложенных должностных обязанностей,  </w:t>
      </w:r>
      <w:r w:rsidR="00DC6ECA" w:rsidRPr="00DC6ECA">
        <w:rPr>
          <w:rFonts w:eastAsia="Calibri"/>
          <w:sz w:val="26"/>
          <w:szCs w:val="26"/>
          <w:lang w:eastAsia="en-US"/>
        </w:rPr>
        <w:t>государственный налоговый инспектор</w:t>
      </w:r>
      <w:r w:rsidRPr="00DC2E1A">
        <w:rPr>
          <w:rFonts w:eastAsia="Calibri"/>
          <w:sz w:val="26"/>
          <w:szCs w:val="26"/>
          <w:lang w:eastAsia="en-US"/>
        </w:rPr>
        <w:t xml:space="preserve"> имеет право:</w:t>
      </w:r>
    </w:p>
    <w:p w:rsidR="00DC2E1A" w:rsidRPr="00DC2E1A" w:rsidRDefault="00DC2E1A" w:rsidP="00DC2E1A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DC2E1A">
        <w:rPr>
          <w:rFonts w:eastAsia="Calibri"/>
          <w:sz w:val="26"/>
          <w:szCs w:val="26"/>
          <w:lang w:eastAsia="en-US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C2E1A">
        <w:rPr>
          <w:rFonts w:eastAsia="Calibri"/>
          <w:sz w:val="26"/>
          <w:szCs w:val="26"/>
          <w:lang w:eastAsia="en-US"/>
        </w:rPr>
        <w:t>, органы местного самоуправления, общественные объединения и иные организации;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защиту сведений о гражданском служащем;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на должностной </w:t>
      </w:r>
      <w:proofErr w:type="gramStart"/>
      <w:r w:rsidRPr="00DC2E1A">
        <w:rPr>
          <w:rFonts w:eastAsia="Calibri"/>
          <w:sz w:val="26"/>
          <w:szCs w:val="26"/>
          <w:lang w:eastAsia="en-US"/>
        </w:rPr>
        <w:t>рост</w:t>
      </w:r>
      <w:proofErr w:type="gramEnd"/>
      <w:r w:rsidRPr="00DC2E1A">
        <w:rPr>
          <w:rFonts w:eastAsia="Calibri"/>
          <w:sz w:val="26"/>
          <w:szCs w:val="26"/>
          <w:lang w:eastAsia="en-US"/>
        </w:rPr>
        <w:t xml:space="preserve"> на конкурсной основе;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C2E1A" w:rsidRPr="00DC2E1A" w:rsidRDefault="00DC2E1A" w:rsidP="00DC2E1A">
      <w:pPr>
        <w:shd w:val="clear" w:color="auto" w:fill="FFFFFF"/>
        <w:tabs>
          <w:tab w:val="left" w:pos="720"/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членство в профессиональном союзе;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C2E1A" w:rsidRPr="00DC2E1A" w:rsidRDefault="00DC2E1A" w:rsidP="00DC2E1A">
      <w:pPr>
        <w:shd w:val="clear" w:color="auto" w:fill="FFFFFF"/>
        <w:tabs>
          <w:tab w:val="left" w:pos="540"/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проведение по его заявлению служебной проверки;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защиту своих прав и законных интересов на гражданской службе, включая обжалование в суде их нарушения;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lastRenderedPageBreak/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государственное пенсионное обеспечение в соответствии с федеральным законом;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на доступ к служебной тайне в соответствии с полномочиями, определенными должностным регламентом;</w:t>
      </w:r>
    </w:p>
    <w:p w:rsidR="00DC2E1A" w:rsidRPr="00DC2E1A" w:rsidRDefault="00DC2E1A" w:rsidP="00DC2E1A">
      <w:pPr>
        <w:shd w:val="clear" w:color="auto" w:fill="FFFFFF"/>
        <w:tabs>
          <w:tab w:val="left" w:pos="7464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DC2E1A">
        <w:rPr>
          <w:rFonts w:eastAsia="Calibri"/>
          <w:sz w:val="26"/>
          <w:szCs w:val="26"/>
          <w:lang w:eastAsia="en-US"/>
        </w:rPr>
        <w:t>на</w:t>
      </w:r>
      <w:proofErr w:type="gramEnd"/>
      <w:r w:rsidRPr="00DC2E1A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DC2E1A">
        <w:rPr>
          <w:rFonts w:eastAsia="Calibri"/>
          <w:sz w:val="26"/>
          <w:szCs w:val="26"/>
          <w:lang w:eastAsia="en-US"/>
        </w:rPr>
        <w:t>проставления</w:t>
      </w:r>
      <w:proofErr w:type="gramEnd"/>
      <w:r w:rsidRPr="00DC2E1A">
        <w:rPr>
          <w:rFonts w:eastAsia="Calibri"/>
          <w:sz w:val="26"/>
          <w:szCs w:val="26"/>
          <w:lang w:eastAsia="en-US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C2E1A" w:rsidRPr="00CC6EA5" w:rsidRDefault="00DC2E1A" w:rsidP="00CC6EA5">
      <w:pPr>
        <w:ind w:firstLine="709"/>
        <w:jc w:val="both"/>
        <w:rPr>
          <w:sz w:val="26"/>
          <w:szCs w:val="26"/>
        </w:rPr>
      </w:pPr>
      <w:r w:rsidRPr="00DC2E1A">
        <w:rPr>
          <w:rFonts w:eastAsia="Calibri"/>
          <w:sz w:val="26"/>
          <w:szCs w:val="26"/>
          <w:lang w:eastAsia="en-US"/>
        </w:rPr>
        <w:t>10. </w:t>
      </w:r>
      <w:r w:rsidR="00CC6EA5">
        <w:rPr>
          <w:sz w:val="26"/>
          <w:szCs w:val="26"/>
        </w:rPr>
        <w:t xml:space="preserve"> </w:t>
      </w:r>
      <w:proofErr w:type="gramStart"/>
      <w:r w:rsidR="00CC6EA5">
        <w:rPr>
          <w:sz w:val="26"/>
          <w:szCs w:val="26"/>
        </w:rPr>
        <w:t>Г</w:t>
      </w:r>
      <w:r w:rsidR="00CC6EA5" w:rsidRPr="000C157E">
        <w:rPr>
          <w:sz w:val="26"/>
          <w:szCs w:val="26"/>
        </w:rPr>
        <w:t>осударственный налоговый инспектор осуществляет иные права и 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УФНС России по Ставропольскому краю, утвержденным руководителем ФНС России 19 мая 2021 г., положением об Инспекции, утвержденным руководителем УФНС России по Ставропольскому краю от</w:t>
      </w:r>
      <w:proofErr w:type="gramEnd"/>
      <w:r w:rsidR="00CC6EA5" w:rsidRPr="000C157E">
        <w:rPr>
          <w:sz w:val="26"/>
          <w:szCs w:val="26"/>
        </w:rPr>
        <w:t xml:space="preserve"> 14 марта  2023 года, положением о</w:t>
      </w:r>
      <w:r w:rsidR="00CC6EA5">
        <w:rPr>
          <w:sz w:val="26"/>
          <w:szCs w:val="26"/>
        </w:rPr>
        <w:t xml:space="preserve">б </w:t>
      </w:r>
      <w:r w:rsidR="00CC6EA5" w:rsidRPr="000C157E">
        <w:rPr>
          <w:sz w:val="26"/>
          <w:szCs w:val="26"/>
        </w:rPr>
        <w:t xml:space="preserve"> отделе</w:t>
      </w:r>
      <w:r w:rsidR="00CC6EA5">
        <w:rPr>
          <w:sz w:val="26"/>
          <w:szCs w:val="26"/>
        </w:rPr>
        <w:t xml:space="preserve"> камерального контроля № 4</w:t>
      </w:r>
      <w:r w:rsidR="00CC6EA5" w:rsidRPr="000C157E">
        <w:rPr>
          <w:sz w:val="26"/>
          <w:szCs w:val="26"/>
        </w:rPr>
        <w:t>, приказами (распоряжениями) ФНС России,  приказами (распоряжениями) УФНС России по Ставропольскому краю, приказами Инспекции  и иными нормативными правовыми актами</w:t>
      </w:r>
      <w:r w:rsidR="00CC6EA5">
        <w:rPr>
          <w:sz w:val="26"/>
          <w:szCs w:val="26"/>
        </w:rPr>
        <w:t>.</w:t>
      </w: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11. </w:t>
      </w:r>
      <w:r w:rsidR="001A14F5" w:rsidRPr="001A14F5">
        <w:rPr>
          <w:rFonts w:eastAsia="Calibri"/>
          <w:sz w:val="26"/>
          <w:szCs w:val="26"/>
          <w:lang w:eastAsia="en-US"/>
        </w:rPr>
        <w:t xml:space="preserve">Государственный налоговый инспектор </w:t>
      </w:r>
      <w:r w:rsidRPr="00DC2E1A">
        <w:rPr>
          <w:rFonts w:eastAsia="Calibri"/>
          <w:sz w:val="26"/>
          <w:szCs w:val="26"/>
          <w:lang w:eastAsia="en-US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DC2E1A">
        <w:rPr>
          <w:rFonts w:eastAsia="Calibri"/>
          <w:bCs/>
          <w:sz w:val="26"/>
          <w:szCs w:val="26"/>
          <w:lang w:eastAsia="en-US"/>
        </w:rPr>
        <w:t xml:space="preserve">Кроме того, </w:t>
      </w:r>
      <w:r w:rsidR="001A14F5" w:rsidRPr="001A14F5">
        <w:rPr>
          <w:rFonts w:eastAsia="Calibri"/>
          <w:bCs/>
          <w:sz w:val="26"/>
          <w:szCs w:val="26"/>
          <w:lang w:eastAsia="en-US"/>
        </w:rPr>
        <w:t>Государственный налоговый инспектор</w:t>
      </w:r>
      <w:r w:rsidRPr="00DC2E1A">
        <w:rPr>
          <w:rFonts w:eastAsia="Calibri"/>
          <w:bCs/>
          <w:sz w:val="26"/>
          <w:szCs w:val="26"/>
          <w:lang w:eastAsia="en-US"/>
        </w:rPr>
        <w:t xml:space="preserve"> несет ответственность</w:t>
      </w:r>
      <w:r w:rsidRPr="00DC2E1A">
        <w:rPr>
          <w:rFonts w:eastAsia="Calibri"/>
          <w:sz w:val="26"/>
          <w:szCs w:val="26"/>
          <w:lang w:eastAsia="en-US"/>
        </w:rPr>
        <w:t>:</w:t>
      </w: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за несвоевременное рассмотрение в пределах своих должностных обязанностей обращений граждан и </w:t>
      </w:r>
      <w:r w:rsidR="001B3CC8">
        <w:rPr>
          <w:rFonts w:eastAsia="Calibri"/>
          <w:sz w:val="26"/>
          <w:szCs w:val="26"/>
          <w:lang w:eastAsia="en-US"/>
        </w:rPr>
        <w:t>индивидуальных предпринимателей</w:t>
      </w:r>
      <w:r w:rsidRPr="00DC2E1A">
        <w:rPr>
          <w:rFonts w:eastAsia="Calibri"/>
          <w:sz w:val="26"/>
          <w:szCs w:val="26"/>
          <w:lang w:eastAsia="en-US"/>
        </w:rPr>
        <w:t>, а также государственных органов, учреждений, организаций и органов местного самоуправления;</w:t>
      </w: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DC2E1A" w:rsidRPr="00DC2E1A" w:rsidRDefault="00DC2E1A" w:rsidP="00DC2E1A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за разглашение налоговой тайны, иной информации, ставшей ему известной в связи с исполнением должностных обязанностей; </w:t>
      </w:r>
    </w:p>
    <w:p w:rsidR="00DC2E1A" w:rsidRPr="00DC2E1A" w:rsidRDefault="00DC2E1A" w:rsidP="00DC2E1A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за сохранность сведений, соблюдение установленного в Инспекции режима секретности;</w:t>
      </w: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DC2E1A" w:rsidRPr="00DC2E1A" w:rsidRDefault="00DC2E1A" w:rsidP="00DC2E1A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DC2E1A" w:rsidRPr="00DC2E1A" w:rsidRDefault="00DC2E1A" w:rsidP="00DC2E1A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lastRenderedPageBreak/>
        <w:t xml:space="preserve">IV. Перечень вопросов, по которым </w:t>
      </w:r>
      <w:r w:rsidR="007F5D22">
        <w:rPr>
          <w:rFonts w:eastAsia="Calibri"/>
          <w:b/>
          <w:sz w:val="26"/>
          <w:szCs w:val="26"/>
          <w:lang w:eastAsia="en-US"/>
        </w:rPr>
        <w:t>г</w:t>
      </w:r>
      <w:r w:rsidR="007F5D22" w:rsidRPr="007F5D22">
        <w:rPr>
          <w:rFonts w:eastAsia="Calibri"/>
          <w:b/>
          <w:sz w:val="26"/>
          <w:szCs w:val="26"/>
          <w:lang w:eastAsia="en-US"/>
        </w:rPr>
        <w:t xml:space="preserve">осударственный налоговый инспектор </w:t>
      </w:r>
      <w:r w:rsidRPr="00DC2E1A">
        <w:rPr>
          <w:rFonts w:eastAsia="Calibri"/>
          <w:b/>
          <w:sz w:val="26"/>
          <w:szCs w:val="26"/>
          <w:lang w:eastAsia="en-US"/>
        </w:rPr>
        <w:t>вправе или обязан самостоятельно принимать управленческие и иные решения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12. </w:t>
      </w:r>
      <w:r w:rsidRPr="00DC2E1A">
        <w:rPr>
          <w:rFonts w:eastAsia="Calibri"/>
          <w:color w:val="000000"/>
          <w:sz w:val="26"/>
          <w:szCs w:val="26"/>
          <w:lang w:eastAsia="en-US"/>
        </w:rPr>
        <w:t xml:space="preserve">При исполнении служебных обязанностей </w:t>
      </w:r>
      <w:r w:rsidR="007F5D22">
        <w:rPr>
          <w:rFonts w:eastAsia="Calibri"/>
          <w:color w:val="000000"/>
          <w:sz w:val="26"/>
          <w:szCs w:val="26"/>
          <w:lang w:eastAsia="en-US"/>
        </w:rPr>
        <w:t>г</w:t>
      </w:r>
      <w:r w:rsidR="007F5D22" w:rsidRPr="007F5D22">
        <w:rPr>
          <w:rFonts w:eastAsia="Calibri"/>
          <w:color w:val="000000"/>
          <w:sz w:val="26"/>
          <w:szCs w:val="26"/>
          <w:lang w:eastAsia="en-US"/>
        </w:rPr>
        <w:t xml:space="preserve">осударственный налоговый инспектор </w:t>
      </w:r>
      <w:r w:rsidRPr="00DC2E1A">
        <w:rPr>
          <w:rFonts w:eastAsia="Calibri"/>
          <w:color w:val="000000"/>
          <w:sz w:val="26"/>
          <w:szCs w:val="26"/>
          <w:lang w:eastAsia="en-US"/>
        </w:rPr>
        <w:t>вправе самостоятельно принимать решения по вопросам:</w:t>
      </w: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иных вопросов в соответствии с настоящим должностным регламентом и положением об отделе.</w:t>
      </w: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 xml:space="preserve">13. При исполнении служебных обязанностей </w:t>
      </w:r>
      <w:r w:rsidR="00E208D1">
        <w:rPr>
          <w:rFonts w:eastAsia="Calibri"/>
          <w:color w:val="000000"/>
          <w:sz w:val="26"/>
          <w:szCs w:val="26"/>
          <w:lang w:eastAsia="en-US"/>
        </w:rPr>
        <w:t>г</w:t>
      </w:r>
      <w:r w:rsidR="00E208D1" w:rsidRPr="00E208D1">
        <w:rPr>
          <w:rFonts w:eastAsia="Calibri"/>
          <w:color w:val="000000"/>
          <w:sz w:val="26"/>
          <w:szCs w:val="26"/>
          <w:lang w:eastAsia="en-US"/>
        </w:rPr>
        <w:t xml:space="preserve">осударственный налоговый инспектор </w:t>
      </w:r>
      <w:r w:rsidRPr="00DC2E1A">
        <w:rPr>
          <w:rFonts w:eastAsia="Calibri"/>
          <w:color w:val="000000"/>
          <w:sz w:val="26"/>
          <w:szCs w:val="26"/>
          <w:lang w:eastAsia="en-US"/>
        </w:rPr>
        <w:t>обязан самостоятельно принимать решения по вопросам:</w:t>
      </w: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иными вопросами в соответствии с должностным регламентом.</w:t>
      </w: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t xml:space="preserve">V. Перечень вопросов, по которым </w:t>
      </w:r>
      <w:r w:rsidR="00CD1FC5">
        <w:rPr>
          <w:rFonts w:eastAsia="Calibri"/>
          <w:b/>
          <w:sz w:val="26"/>
          <w:szCs w:val="26"/>
          <w:lang w:eastAsia="en-US"/>
        </w:rPr>
        <w:t>г</w:t>
      </w:r>
      <w:r w:rsidR="00CD1FC5" w:rsidRPr="00CD1FC5">
        <w:rPr>
          <w:rFonts w:eastAsia="Calibri"/>
          <w:b/>
          <w:sz w:val="26"/>
          <w:szCs w:val="26"/>
          <w:lang w:eastAsia="en-US"/>
        </w:rPr>
        <w:t xml:space="preserve">осударственный налоговый инспектор </w:t>
      </w:r>
      <w:r w:rsidRPr="00DC2E1A">
        <w:rPr>
          <w:rFonts w:eastAsia="Calibri"/>
          <w:b/>
          <w:sz w:val="26"/>
          <w:szCs w:val="26"/>
          <w:lang w:eastAsia="en-US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14. </w:t>
      </w:r>
      <w:r w:rsidR="00CD1FC5" w:rsidRPr="00CD1FC5">
        <w:rPr>
          <w:rFonts w:eastAsia="Calibri"/>
          <w:color w:val="000000"/>
          <w:sz w:val="26"/>
          <w:szCs w:val="26"/>
          <w:lang w:eastAsia="en-US"/>
        </w:rPr>
        <w:t xml:space="preserve">Государственный налоговый инспектор </w:t>
      </w:r>
      <w:r w:rsidRPr="00DC2E1A">
        <w:rPr>
          <w:rFonts w:eastAsia="Calibri"/>
          <w:color w:val="000000"/>
          <w:sz w:val="26"/>
          <w:szCs w:val="26"/>
          <w:lang w:eastAsia="en-US"/>
        </w:rPr>
        <w:t>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C2E1A" w:rsidRPr="00DC2E1A" w:rsidRDefault="00CD1FC5" w:rsidP="00DC2E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D1FC5">
        <w:rPr>
          <w:rFonts w:eastAsia="Calibri"/>
          <w:sz w:val="26"/>
          <w:szCs w:val="26"/>
          <w:lang w:eastAsia="en-US"/>
        </w:rPr>
        <w:t xml:space="preserve">Государственный налоговый инспектор </w:t>
      </w:r>
      <w:r w:rsidR="00DC2E1A" w:rsidRPr="00DC2E1A">
        <w:rPr>
          <w:rFonts w:eastAsia="Calibri"/>
          <w:sz w:val="26"/>
          <w:szCs w:val="26"/>
          <w:lang w:eastAsia="en-US"/>
        </w:rPr>
        <w:t>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DC2E1A" w:rsidRPr="00DC2E1A" w:rsidRDefault="00DC2E1A" w:rsidP="00DC2E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15. </w:t>
      </w:r>
      <w:r w:rsidR="00CD1FC5" w:rsidRPr="00CD1FC5">
        <w:rPr>
          <w:rFonts w:eastAsia="Calibri"/>
          <w:sz w:val="26"/>
          <w:szCs w:val="26"/>
          <w:lang w:eastAsia="en-US"/>
        </w:rPr>
        <w:t xml:space="preserve">Государственный налоговый инспектор </w:t>
      </w:r>
      <w:r w:rsidRPr="00DC2E1A">
        <w:rPr>
          <w:rFonts w:eastAsia="Calibri"/>
          <w:sz w:val="26"/>
          <w:szCs w:val="26"/>
          <w:lang w:eastAsia="en-US"/>
        </w:rPr>
        <w:t>в соответствии со своей компетенцией обязан участвовать в подготовке (обсуждении) следующих проектов:</w:t>
      </w:r>
    </w:p>
    <w:p w:rsidR="00DC2E1A" w:rsidRPr="00DC2E1A" w:rsidRDefault="00DC2E1A" w:rsidP="00DC2E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графика отпусков гражданских служащих отдела;</w:t>
      </w:r>
    </w:p>
    <w:p w:rsidR="00DC2E1A" w:rsidRPr="00DC2E1A" w:rsidRDefault="00DC2E1A" w:rsidP="00DC2E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иных актов по поручению руководства инспекции.</w:t>
      </w: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</w:p>
    <w:p w:rsidR="00DC2E1A" w:rsidRPr="00DC2E1A" w:rsidRDefault="00DC2E1A" w:rsidP="00DC2E1A">
      <w:pPr>
        <w:widowControl w:val="0"/>
        <w:ind w:left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16. </w:t>
      </w:r>
      <w:r w:rsidRPr="00DC2E1A">
        <w:rPr>
          <w:rFonts w:eastAsia="Calibri"/>
          <w:color w:val="000000"/>
          <w:sz w:val="26"/>
          <w:szCs w:val="26"/>
          <w:lang w:eastAsia="en-US"/>
        </w:rPr>
        <w:t xml:space="preserve">В соответствии со своими должностными обязанностями </w:t>
      </w:r>
      <w:r w:rsidR="00A47983">
        <w:rPr>
          <w:rFonts w:eastAsia="Calibri"/>
          <w:color w:val="000000"/>
          <w:sz w:val="26"/>
          <w:szCs w:val="26"/>
          <w:lang w:eastAsia="en-US"/>
        </w:rPr>
        <w:t>г</w:t>
      </w:r>
      <w:r w:rsidR="00A47983" w:rsidRPr="00A47983">
        <w:rPr>
          <w:rFonts w:eastAsia="Calibri"/>
          <w:color w:val="000000"/>
          <w:sz w:val="26"/>
          <w:szCs w:val="26"/>
          <w:lang w:eastAsia="en-US"/>
        </w:rPr>
        <w:t xml:space="preserve">осударственный налоговый инспектор </w:t>
      </w:r>
      <w:r w:rsidRPr="00DC2E1A">
        <w:rPr>
          <w:rFonts w:eastAsia="Calibri"/>
          <w:color w:val="000000"/>
          <w:sz w:val="26"/>
          <w:szCs w:val="26"/>
          <w:lang w:eastAsia="en-US"/>
        </w:rPr>
        <w:t xml:space="preserve">принимает решения в сроки, установленные законодательными и иными нормативными правовыми актами Российской Федерации. </w:t>
      </w:r>
    </w:p>
    <w:p w:rsidR="00DC2E1A" w:rsidRPr="00DC2E1A" w:rsidRDefault="00DC2E1A" w:rsidP="00DC2E1A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DC2E1A">
        <w:rPr>
          <w:rFonts w:eastAsia="Calibri"/>
          <w:color w:val="000000"/>
          <w:sz w:val="26"/>
          <w:szCs w:val="26"/>
          <w:lang w:eastAsia="en-US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t>VII. Порядок служебного взаимодействия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17. </w:t>
      </w:r>
      <w:proofErr w:type="gramStart"/>
      <w:r w:rsidRPr="00DC2E1A">
        <w:rPr>
          <w:rFonts w:eastAsia="Calibri"/>
          <w:sz w:val="26"/>
          <w:szCs w:val="26"/>
          <w:lang w:eastAsia="en-US"/>
        </w:rPr>
        <w:t xml:space="preserve">Взаимодействие </w:t>
      </w:r>
      <w:r w:rsidR="00CD1FC5">
        <w:rPr>
          <w:rFonts w:eastAsia="Calibri"/>
          <w:sz w:val="26"/>
          <w:szCs w:val="26"/>
          <w:lang w:eastAsia="en-US"/>
        </w:rPr>
        <w:t>г</w:t>
      </w:r>
      <w:r w:rsidR="00CD1FC5" w:rsidRPr="00CD1FC5">
        <w:rPr>
          <w:rFonts w:eastAsia="Calibri"/>
          <w:sz w:val="26"/>
          <w:szCs w:val="26"/>
          <w:lang w:eastAsia="en-US"/>
        </w:rPr>
        <w:t>осударственн</w:t>
      </w:r>
      <w:r w:rsidR="00CD1FC5">
        <w:rPr>
          <w:rFonts w:eastAsia="Calibri"/>
          <w:sz w:val="26"/>
          <w:szCs w:val="26"/>
          <w:lang w:eastAsia="en-US"/>
        </w:rPr>
        <w:t>ого</w:t>
      </w:r>
      <w:r w:rsidR="00CD1FC5" w:rsidRPr="00CD1FC5">
        <w:rPr>
          <w:rFonts w:eastAsia="Calibri"/>
          <w:sz w:val="26"/>
          <w:szCs w:val="26"/>
          <w:lang w:eastAsia="en-US"/>
        </w:rPr>
        <w:t xml:space="preserve"> налогов</w:t>
      </w:r>
      <w:r w:rsidR="00CD1FC5">
        <w:rPr>
          <w:rFonts w:eastAsia="Calibri"/>
          <w:sz w:val="26"/>
          <w:szCs w:val="26"/>
          <w:lang w:eastAsia="en-US"/>
        </w:rPr>
        <w:t>ого</w:t>
      </w:r>
      <w:r w:rsidR="00CD1FC5" w:rsidRPr="00CD1FC5">
        <w:rPr>
          <w:rFonts w:eastAsia="Calibri"/>
          <w:sz w:val="26"/>
          <w:szCs w:val="26"/>
          <w:lang w:eastAsia="en-US"/>
        </w:rPr>
        <w:t xml:space="preserve"> инспектор</w:t>
      </w:r>
      <w:r w:rsidR="00CD1FC5">
        <w:rPr>
          <w:rFonts w:eastAsia="Calibri"/>
          <w:sz w:val="26"/>
          <w:szCs w:val="26"/>
          <w:lang w:eastAsia="en-US"/>
        </w:rPr>
        <w:t>а</w:t>
      </w:r>
      <w:r w:rsidR="00CD1FC5" w:rsidRPr="00CD1FC5">
        <w:rPr>
          <w:rFonts w:eastAsia="Calibri"/>
          <w:sz w:val="26"/>
          <w:szCs w:val="26"/>
          <w:lang w:eastAsia="en-US"/>
        </w:rPr>
        <w:t xml:space="preserve"> </w:t>
      </w:r>
      <w:r w:rsidRPr="00DC2E1A">
        <w:rPr>
          <w:rFonts w:eastAsia="Calibri"/>
          <w:sz w:val="26"/>
          <w:szCs w:val="26"/>
          <w:lang w:eastAsia="en-US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Pr="00DC2E1A">
        <w:rPr>
          <w:rFonts w:eastAsia="Calibri"/>
          <w:sz w:val="26"/>
          <w:szCs w:val="26"/>
          <w:lang w:eastAsia="en-US"/>
        </w:rPr>
        <w:lastRenderedPageBreak/>
        <w:t>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DC2E1A">
        <w:rPr>
          <w:rFonts w:eastAsia="Calibri"/>
          <w:sz w:val="26"/>
          <w:szCs w:val="26"/>
          <w:lang w:eastAsia="en-US"/>
        </w:rPr>
        <w:t xml:space="preserve">; </w:t>
      </w:r>
      <w:proofErr w:type="gramStart"/>
      <w:r w:rsidRPr="00DC2E1A">
        <w:rPr>
          <w:rFonts w:eastAsia="Calibri"/>
          <w:sz w:val="26"/>
          <w:szCs w:val="26"/>
          <w:lang w:eastAsia="en-US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t>Федеральной налоговой службы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18. В соответствии с замещаемой должностью гражданской службы </w:t>
      </w:r>
      <w:r w:rsidR="0049060C">
        <w:rPr>
          <w:rFonts w:eastAsia="Calibri"/>
          <w:sz w:val="26"/>
          <w:szCs w:val="26"/>
          <w:lang w:eastAsia="en-US"/>
        </w:rPr>
        <w:t>г</w:t>
      </w:r>
      <w:r w:rsidR="0049060C" w:rsidRPr="0049060C">
        <w:rPr>
          <w:rFonts w:eastAsia="Calibri"/>
          <w:sz w:val="26"/>
          <w:szCs w:val="26"/>
          <w:lang w:eastAsia="en-US"/>
        </w:rPr>
        <w:t>осударственны</w:t>
      </w:r>
      <w:r w:rsidR="0049060C">
        <w:rPr>
          <w:rFonts w:eastAsia="Calibri"/>
          <w:sz w:val="26"/>
          <w:szCs w:val="26"/>
          <w:lang w:eastAsia="en-US"/>
        </w:rPr>
        <w:t>м</w:t>
      </w:r>
      <w:r w:rsidR="0049060C" w:rsidRPr="0049060C">
        <w:rPr>
          <w:rFonts w:eastAsia="Calibri"/>
          <w:sz w:val="26"/>
          <w:szCs w:val="26"/>
          <w:lang w:eastAsia="en-US"/>
        </w:rPr>
        <w:t xml:space="preserve"> налоговы</w:t>
      </w:r>
      <w:r w:rsidR="0049060C">
        <w:rPr>
          <w:rFonts w:eastAsia="Calibri"/>
          <w:sz w:val="26"/>
          <w:szCs w:val="26"/>
          <w:lang w:eastAsia="en-US"/>
        </w:rPr>
        <w:t>м</w:t>
      </w:r>
      <w:r w:rsidR="0049060C" w:rsidRPr="0049060C">
        <w:rPr>
          <w:rFonts w:eastAsia="Calibri"/>
          <w:sz w:val="26"/>
          <w:szCs w:val="26"/>
          <w:lang w:eastAsia="en-US"/>
        </w:rPr>
        <w:t xml:space="preserve"> инспектор</w:t>
      </w:r>
      <w:r w:rsidR="0049060C">
        <w:rPr>
          <w:rFonts w:eastAsia="Calibri"/>
          <w:sz w:val="26"/>
          <w:szCs w:val="26"/>
          <w:lang w:eastAsia="en-US"/>
        </w:rPr>
        <w:t>ом</w:t>
      </w:r>
      <w:r w:rsidRPr="00DC2E1A">
        <w:rPr>
          <w:rFonts w:eastAsia="Calibri"/>
          <w:sz w:val="26"/>
          <w:szCs w:val="26"/>
          <w:lang w:eastAsia="en-US"/>
        </w:rPr>
        <w:t xml:space="preserve"> не оказываются государственные услуги.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t>IX. Показатели эффективности и результативности</w:t>
      </w:r>
    </w:p>
    <w:p w:rsidR="00DC2E1A" w:rsidRPr="00DC2E1A" w:rsidRDefault="00DC2E1A" w:rsidP="00DC2E1A">
      <w:pPr>
        <w:widowControl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 w:rsidRPr="00DC2E1A">
        <w:rPr>
          <w:rFonts w:eastAsia="Calibri"/>
          <w:b/>
          <w:sz w:val="26"/>
          <w:szCs w:val="26"/>
          <w:lang w:eastAsia="en-US"/>
        </w:rPr>
        <w:t>профессиональной служебной деятельности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19. Эффективность профессиональной служебной деятельности </w:t>
      </w:r>
      <w:r w:rsidR="0049060C">
        <w:rPr>
          <w:rFonts w:eastAsia="Calibri"/>
          <w:sz w:val="26"/>
          <w:szCs w:val="26"/>
          <w:lang w:eastAsia="en-US"/>
        </w:rPr>
        <w:t>г</w:t>
      </w:r>
      <w:r w:rsidR="0049060C" w:rsidRPr="0049060C">
        <w:rPr>
          <w:rFonts w:eastAsia="Calibri"/>
          <w:sz w:val="26"/>
          <w:szCs w:val="26"/>
          <w:lang w:eastAsia="en-US"/>
        </w:rPr>
        <w:t>осударственн</w:t>
      </w:r>
      <w:r w:rsidR="0049060C">
        <w:rPr>
          <w:rFonts w:eastAsia="Calibri"/>
          <w:sz w:val="26"/>
          <w:szCs w:val="26"/>
          <w:lang w:eastAsia="en-US"/>
        </w:rPr>
        <w:t>ого</w:t>
      </w:r>
      <w:r w:rsidR="0049060C" w:rsidRPr="0049060C">
        <w:rPr>
          <w:rFonts w:eastAsia="Calibri"/>
          <w:sz w:val="26"/>
          <w:szCs w:val="26"/>
          <w:lang w:eastAsia="en-US"/>
        </w:rPr>
        <w:t xml:space="preserve"> налогов</w:t>
      </w:r>
      <w:r w:rsidR="0049060C">
        <w:rPr>
          <w:rFonts w:eastAsia="Calibri"/>
          <w:sz w:val="26"/>
          <w:szCs w:val="26"/>
          <w:lang w:eastAsia="en-US"/>
        </w:rPr>
        <w:t>ого</w:t>
      </w:r>
      <w:r w:rsidR="0049060C" w:rsidRPr="0049060C">
        <w:rPr>
          <w:rFonts w:eastAsia="Calibri"/>
          <w:sz w:val="26"/>
          <w:szCs w:val="26"/>
          <w:lang w:eastAsia="en-US"/>
        </w:rPr>
        <w:t xml:space="preserve"> инспектор</w:t>
      </w:r>
      <w:r w:rsidR="0049060C">
        <w:rPr>
          <w:rFonts w:eastAsia="Calibri"/>
          <w:sz w:val="26"/>
          <w:szCs w:val="26"/>
          <w:lang w:eastAsia="en-US"/>
        </w:rPr>
        <w:t>а</w:t>
      </w:r>
      <w:r w:rsidRPr="00DC2E1A">
        <w:rPr>
          <w:rFonts w:eastAsia="Calibri"/>
          <w:sz w:val="26"/>
          <w:szCs w:val="26"/>
          <w:lang w:eastAsia="en-US"/>
        </w:rPr>
        <w:t xml:space="preserve"> оценивается по следующим показателям: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своевременности и оперативности выполнения поручений;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C2E1A" w:rsidRPr="00DC2E1A" w:rsidRDefault="00DC2E1A" w:rsidP="00DC2E1A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>осознанию ответственности за последствия своих действий.</w:t>
      </w: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2D0F3F" w:rsidRDefault="00DC2E1A" w:rsidP="00DC2E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ind w:firstLine="709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DC2E1A" w:rsidRPr="00DC2E1A" w:rsidRDefault="00DC2E1A" w:rsidP="00DC2E1A">
      <w:pPr>
        <w:widowControl w:val="0"/>
        <w:jc w:val="both"/>
        <w:rPr>
          <w:rFonts w:eastAsia="Calibri"/>
          <w:sz w:val="26"/>
          <w:szCs w:val="26"/>
          <w:highlight w:val="yellow"/>
          <w:lang w:eastAsia="en-US"/>
        </w:rPr>
      </w:pPr>
      <w:r w:rsidRPr="00DC2E1A">
        <w:rPr>
          <w:rFonts w:eastAsia="Calibri"/>
          <w:sz w:val="26"/>
          <w:szCs w:val="26"/>
          <w:lang w:eastAsia="en-US"/>
        </w:rPr>
        <w:t xml:space="preserve">           </w:t>
      </w:r>
    </w:p>
    <w:p w:rsidR="00837E6F" w:rsidRPr="00DC2E1A" w:rsidRDefault="00837E6F" w:rsidP="00DC2E1A">
      <w:pPr>
        <w:rPr>
          <w:rFonts w:eastAsiaTheme="minorHAnsi"/>
        </w:rPr>
      </w:pPr>
    </w:p>
    <w:sectPr w:rsidR="00837E6F" w:rsidRPr="00DC2E1A" w:rsidSect="00BB09F4">
      <w:headerReference w:type="even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134" w:right="567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5FF" w:rsidRDefault="005245FF">
      <w:r>
        <w:separator/>
      </w:r>
    </w:p>
  </w:endnote>
  <w:endnote w:type="continuationSeparator" w:id="0">
    <w:p w:rsidR="005245FF" w:rsidRDefault="0052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119" w:rsidRDefault="00574119">
    <w:pPr>
      <w:pStyle w:val="a5"/>
    </w:pPr>
    <w:r>
      <w:t>/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119" w:rsidRDefault="00574119">
    <w:pPr>
      <w:pStyle w:val="a5"/>
    </w:pPr>
    <w:r>
      <w:t>/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119" w:rsidRDefault="00574119">
    <w:pPr>
      <w:pStyle w:val="a5"/>
    </w:pPr>
    <w:r>
      <w:t>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5FF" w:rsidRDefault="005245FF">
      <w:r>
        <w:separator/>
      </w:r>
    </w:p>
  </w:footnote>
  <w:footnote w:type="continuationSeparator" w:id="0">
    <w:p w:rsidR="005245FF" w:rsidRDefault="00524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119" w:rsidRDefault="00574119">
    <w:r>
      <w:t>//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119" w:rsidRDefault="00574119">
    <w:pPr>
      <w:pStyle w:val="a3"/>
    </w:pPr>
    <w:r>
      <w:t>/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4">
    <w:nsid w:val="01A65F8A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5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7A3"/>
    <w:rsid w:val="00000119"/>
    <w:rsid w:val="0000116E"/>
    <w:rsid w:val="00001A17"/>
    <w:rsid w:val="00002186"/>
    <w:rsid w:val="00002D4C"/>
    <w:rsid w:val="00002E52"/>
    <w:rsid w:val="00004035"/>
    <w:rsid w:val="00005696"/>
    <w:rsid w:val="0000662A"/>
    <w:rsid w:val="000068D8"/>
    <w:rsid w:val="00006B31"/>
    <w:rsid w:val="0000713C"/>
    <w:rsid w:val="000102DD"/>
    <w:rsid w:val="00010739"/>
    <w:rsid w:val="000121FA"/>
    <w:rsid w:val="000148B4"/>
    <w:rsid w:val="0001542C"/>
    <w:rsid w:val="0001722C"/>
    <w:rsid w:val="000203A8"/>
    <w:rsid w:val="000228D3"/>
    <w:rsid w:val="00022EFE"/>
    <w:rsid w:val="00024425"/>
    <w:rsid w:val="000247AC"/>
    <w:rsid w:val="00025113"/>
    <w:rsid w:val="00026C99"/>
    <w:rsid w:val="00030DD4"/>
    <w:rsid w:val="000347D3"/>
    <w:rsid w:val="000348AA"/>
    <w:rsid w:val="00036D31"/>
    <w:rsid w:val="00037D4B"/>
    <w:rsid w:val="0004016C"/>
    <w:rsid w:val="00040347"/>
    <w:rsid w:val="00046DD4"/>
    <w:rsid w:val="00050002"/>
    <w:rsid w:val="000528E9"/>
    <w:rsid w:val="00053F70"/>
    <w:rsid w:val="0005460F"/>
    <w:rsid w:val="00054BAC"/>
    <w:rsid w:val="00056D61"/>
    <w:rsid w:val="00056E77"/>
    <w:rsid w:val="000573CB"/>
    <w:rsid w:val="00057935"/>
    <w:rsid w:val="00057ABA"/>
    <w:rsid w:val="00057B3A"/>
    <w:rsid w:val="00060726"/>
    <w:rsid w:val="00060B89"/>
    <w:rsid w:val="000620A7"/>
    <w:rsid w:val="00063E80"/>
    <w:rsid w:val="0006437C"/>
    <w:rsid w:val="000643E9"/>
    <w:rsid w:val="00064773"/>
    <w:rsid w:val="0006788E"/>
    <w:rsid w:val="00067E69"/>
    <w:rsid w:val="00070B04"/>
    <w:rsid w:val="00070C9C"/>
    <w:rsid w:val="0007109C"/>
    <w:rsid w:val="00072FDF"/>
    <w:rsid w:val="00076010"/>
    <w:rsid w:val="00076341"/>
    <w:rsid w:val="0007639F"/>
    <w:rsid w:val="0007709D"/>
    <w:rsid w:val="00077A1A"/>
    <w:rsid w:val="00077ECC"/>
    <w:rsid w:val="0008139A"/>
    <w:rsid w:val="000816AC"/>
    <w:rsid w:val="000854B4"/>
    <w:rsid w:val="000870DB"/>
    <w:rsid w:val="00090B16"/>
    <w:rsid w:val="0009145C"/>
    <w:rsid w:val="00091900"/>
    <w:rsid w:val="00091951"/>
    <w:rsid w:val="00095C20"/>
    <w:rsid w:val="00095E46"/>
    <w:rsid w:val="00095E86"/>
    <w:rsid w:val="0009623B"/>
    <w:rsid w:val="000A0708"/>
    <w:rsid w:val="000A2BEC"/>
    <w:rsid w:val="000A391C"/>
    <w:rsid w:val="000A551A"/>
    <w:rsid w:val="000A586B"/>
    <w:rsid w:val="000A587D"/>
    <w:rsid w:val="000A6384"/>
    <w:rsid w:val="000A6DB1"/>
    <w:rsid w:val="000B082E"/>
    <w:rsid w:val="000B1DC6"/>
    <w:rsid w:val="000B1F88"/>
    <w:rsid w:val="000B1FFF"/>
    <w:rsid w:val="000B3067"/>
    <w:rsid w:val="000B3589"/>
    <w:rsid w:val="000B4763"/>
    <w:rsid w:val="000B7351"/>
    <w:rsid w:val="000C0AC7"/>
    <w:rsid w:val="000C1932"/>
    <w:rsid w:val="000C199A"/>
    <w:rsid w:val="000C19C6"/>
    <w:rsid w:val="000C3CC1"/>
    <w:rsid w:val="000C3FAB"/>
    <w:rsid w:val="000C5086"/>
    <w:rsid w:val="000C5B76"/>
    <w:rsid w:val="000C6376"/>
    <w:rsid w:val="000C7D34"/>
    <w:rsid w:val="000D0387"/>
    <w:rsid w:val="000D0A07"/>
    <w:rsid w:val="000D2315"/>
    <w:rsid w:val="000D450A"/>
    <w:rsid w:val="000D64CA"/>
    <w:rsid w:val="000D6F26"/>
    <w:rsid w:val="000D7075"/>
    <w:rsid w:val="000D780C"/>
    <w:rsid w:val="000E1213"/>
    <w:rsid w:val="000E1A7F"/>
    <w:rsid w:val="000E1D8F"/>
    <w:rsid w:val="000E2D79"/>
    <w:rsid w:val="000E3744"/>
    <w:rsid w:val="000F0248"/>
    <w:rsid w:val="000F0F4D"/>
    <w:rsid w:val="000F1317"/>
    <w:rsid w:val="000F4A03"/>
    <w:rsid w:val="000F5464"/>
    <w:rsid w:val="00100C0E"/>
    <w:rsid w:val="00101CE4"/>
    <w:rsid w:val="001028B2"/>
    <w:rsid w:val="001036C6"/>
    <w:rsid w:val="00103DC1"/>
    <w:rsid w:val="00104BDD"/>
    <w:rsid w:val="00107625"/>
    <w:rsid w:val="00107EA9"/>
    <w:rsid w:val="00110E1F"/>
    <w:rsid w:val="0011193F"/>
    <w:rsid w:val="00114B9D"/>
    <w:rsid w:val="001152E6"/>
    <w:rsid w:val="00115317"/>
    <w:rsid w:val="00120918"/>
    <w:rsid w:val="00120F30"/>
    <w:rsid w:val="00121E8D"/>
    <w:rsid w:val="0012386A"/>
    <w:rsid w:val="00124758"/>
    <w:rsid w:val="0012585D"/>
    <w:rsid w:val="00125CCF"/>
    <w:rsid w:val="00130348"/>
    <w:rsid w:val="00130C6F"/>
    <w:rsid w:val="0013137A"/>
    <w:rsid w:val="00132F55"/>
    <w:rsid w:val="00135AF9"/>
    <w:rsid w:val="00136959"/>
    <w:rsid w:val="00140540"/>
    <w:rsid w:val="001438F2"/>
    <w:rsid w:val="00146333"/>
    <w:rsid w:val="00146970"/>
    <w:rsid w:val="00146CF5"/>
    <w:rsid w:val="0015127F"/>
    <w:rsid w:val="00151DF7"/>
    <w:rsid w:val="00152A04"/>
    <w:rsid w:val="00152C15"/>
    <w:rsid w:val="00154667"/>
    <w:rsid w:val="00160557"/>
    <w:rsid w:val="00160E43"/>
    <w:rsid w:val="00162F87"/>
    <w:rsid w:val="0016328B"/>
    <w:rsid w:val="0016333F"/>
    <w:rsid w:val="00163A89"/>
    <w:rsid w:val="0016446A"/>
    <w:rsid w:val="00164E08"/>
    <w:rsid w:val="00165DAE"/>
    <w:rsid w:val="001661EE"/>
    <w:rsid w:val="00167FB1"/>
    <w:rsid w:val="0017275A"/>
    <w:rsid w:val="0017460C"/>
    <w:rsid w:val="001777B8"/>
    <w:rsid w:val="00177E6F"/>
    <w:rsid w:val="00177FAC"/>
    <w:rsid w:val="00180A0D"/>
    <w:rsid w:val="00181CE6"/>
    <w:rsid w:val="00181E7E"/>
    <w:rsid w:val="00182733"/>
    <w:rsid w:val="00182A8D"/>
    <w:rsid w:val="00182E77"/>
    <w:rsid w:val="00183377"/>
    <w:rsid w:val="00185651"/>
    <w:rsid w:val="00185EA0"/>
    <w:rsid w:val="001878CC"/>
    <w:rsid w:val="00190930"/>
    <w:rsid w:val="00195BD2"/>
    <w:rsid w:val="0019607C"/>
    <w:rsid w:val="001A0A54"/>
    <w:rsid w:val="001A14F5"/>
    <w:rsid w:val="001A17EC"/>
    <w:rsid w:val="001A2137"/>
    <w:rsid w:val="001A2EBD"/>
    <w:rsid w:val="001A62E4"/>
    <w:rsid w:val="001A6802"/>
    <w:rsid w:val="001A772B"/>
    <w:rsid w:val="001A7E16"/>
    <w:rsid w:val="001B0FC8"/>
    <w:rsid w:val="001B1191"/>
    <w:rsid w:val="001B191D"/>
    <w:rsid w:val="001B3CC8"/>
    <w:rsid w:val="001B4108"/>
    <w:rsid w:val="001B6EC2"/>
    <w:rsid w:val="001B7C2C"/>
    <w:rsid w:val="001C2912"/>
    <w:rsid w:val="001C51A4"/>
    <w:rsid w:val="001D0ADD"/>
    <w:rsid w:val="001D1EEE"/>
    <w:rsid w:val="001D3A98"/>
    <w:rsid w:val="001D5D45"/>
    <w:rsid w:val="001E1817"/>
    <w:rsid w:val="001E1C2C"/>
    <w:rsid w:val="001E2587"/>
    <w:rsid w:val="001E2CE3"/>
    <w:rsid w:val="001E31F3"/>
    <w:rsid w:val="001E4041"/>
    <w:rsid w:val="001E5B03"/>
    <w:rsid w:val="001F30EF"/>
    <w:rsid w:val="001F4002"/>
    <w:rsid w:val="001F5593"/>
    <w:rsid w:val="001F7814"/>
    <w:rsid w:val="001F7EA6"/>
    <w:rsid w:val="00200BC1"/>
    <w:rsid w:val="00201D7C"/>
    <w:rsid w:val="00206124"/>
    <w:rsid w:val="0020779D"/>
    <w:rsid w:val="00207A13"/>
    <w:rsid w:val="0021053A"/>
    <w:rsid w:val="00210A2A"/>
    <w:rsid w:val="00211C22"/>
    <w:rsid w:val="00213D49"/>
    <w:rsid w:val="00214C93"/>
    <w:rsid w:val="00215CFB"/>
    <w:rsid w:val="00216423"/>
    <w:rsid w:val="00220CB3"/>
    <w:rsid w:val="002210D2"/>
    <w:rsid w:val="00227E1E"/>
    <w:rsid w:val="00232A0F"/>
    <w:rsid w:val="00233D94"/>
    <w:rsid w:val="002357AB"/>
    <w:rsid w:val="00237B50"/>
    <w:rsid w:val="00237BA2"/>
    <w:rsid w:val="002409CB"/>
    <w:rsid w:val="0024152D"/>
    <w:rsid w:val="00241D49"/>
    <w:rsid w:val="0024243A"/>
    <w:rsid w:val="002427A3"/>
    <w:rsid w:val="00243361"/>
    <w:rsid w:val="00243D82"/>
    <w:rsid w:val="00243D9A"/>
    <w:rsid w:val="00244361"/>
    <w:rsid w:val="0024450B"/>
    <w:rsid w:val="00244CC4"/>
    <w:rsid w:val="00246768"/>
    <w:rsid w:val="002503C4"/>
    <w:rsid w:val="00250846"/>
    <w:rsid w:val="0025088B"/>
    <w:rsid w:val="00251099"/>
    <w:rsid w:val="0025109E"/>
    <w:rsid w:val="0025243B"/>
    <w:rsid w:val="00252AB1"/>
    <w:rsid w:val="00255B8E"/>
    <w:rsid w:val="00256432"/>
    <w:rsid w:val="0025713D"/>
    <w:rsid w:val="00260146"/>
    <w:rsid w:val="00260401"/>
    <w:rsid w:val="002614C1"/>
    <w:rsid w:val="00262439"/>
    <w:rsid w:val="00263556"/>
    <w:rsid w:val="002635FA"/>
    <w:rsid w:val="00265186"/>
    <w:rsid w:val="0026525A"/>
    <w:rsid w:val="0026601B"/>
    <w:rsid w:val="00266330"/>
    <w:rsid w:val="00270C95"/>
    <w:rsid w:val="00271449"/>
    <w:rsid w:val="00272407"/>
    <w:rsid w:val="00272A26"/>
    <w:rsid w:val="00273C12"/>
    <w:rsid w:val="00276CCB"/>
    <w:rsid w:val="0028149A"/>
    <w:rsid w:val="00284647"/>
    <w:rsid w:val="002847F6"/>
    <w:rsid w:val="002865A4"/>
    <w:rsid w:val="002926F5"/>
    <w:rsid w:val="00294993"/>
    <w:rsid w:val="00295933"/>
    <w:rsid w:val="00297063"/>
    <w:rsid w:val="00297633"/>
    <w:rsid w:val="00297AA0"/>
    <w:rsid w:val="00297D14"/>
    <w:rsid w:val="002A24EE"/>
    <w:rsid w:val="002A5879"/>
    <w:rsid w:val="002A6844"/>
    <w:rsid w:val="002A7939"/>
    <w:rsid w:val="002B0473"/>
    <w:rsid w:val="002B1F6D"/>
    <w:rsid w:val="002B2F33"/>
    <w:rsid w:val="002B32C0"/>
    <w:rsid w:val="002B36D6"/>
    <w:rsid w:val="002B39F0"/>
    <w:rsid w:val="002B6559"/>
    <w:rsid w:val="002C469F"/>
    <w:rsid w:val="002C6429"/>
    <w:rsid w:val="002C735C"/>
    <w:rsid w:val="002D0F3F"/>
    <w:rsid w:val="002D10E5"/>
    <w:rsid w:val="002D1AD0"/>
    <w:rsid w:val="002D26F6"/>
    <w:rsid w:val="002D31A6"/>
    <w:rsid w:val="002D34B9"/>
    <w:rsid w:val="002D4BD6"/>
    <w:rsid w:val="002D79F5"/>
    <w:rsid w:val="002E1AC3"/>
    <w:rsid w:val="002E4C23"/>
    <w:rsid w:val="002E51BE"/>
    <w:rsid w:val="002E5333"/>
    <w:rsid w:val="002E5AF3"/>
    <w:rsid w:val="002E5D18"/>
    <w:rsid w:val="002E63F3"/>
    <w:rsid w:val="002E6D78"/>
    <w:rsid w:val="002E7812"/>
    <w:rsid w:val="002E7A7E"/>
    <w:rsid w:val="002F0274"/>
    <w:rsid w:val="002F10B9"/>
    <w:rsid w:val="002F4C07"/>
    <w:rsid w:val="002F4DCB"/>
    <w:rsid w:val="002F5A84"/>
    <w:rsid w:val="00300E43"/>
    <w:rsid w:val="00302069"/>
    <w:rsid w:val="003026FF"/>
    <w:rsid w:val="00303A2F"/>
    <w:rsid w:val="003069FD"/>
    <w:rsid w:val="00306A88"/>
    <w:rsid w:val="003111FA"/>
    <w:rsid w:val="0031143F"/>
    <w:rsid w:val="00312A94"/>
    <w:rsid w:val="00312EC8"/>
    <w:rsid w:val="00313187"/>
    <w:rsid w:val="003138AD"/>
    <w:rsid w:val="0031645D"/>
    <w:rsid w:val="00317151"/>
    <w:rsid w:val="00317F49"/>
    <w:rsid w:val="00321696"/>
    <w:rsid w:val="00327F2F"/>
    <w:rsid w:val="00330EF2"/>
    <w:rsid w:val="00330F5C"/>
    <w:rsid w:val="00331440"/>
    <w:rsid w:val="00331ACD"/>
    <w:rsid w:val="00332238"/>
    <w:rsid w:val="003327D5"/>
    <w:rsid w:val="00333F63"/>
    <w:rsid w:val="00334CE6"/>
    <w:rsid w:val="00334E90"/>
    <w:rsid w:val="0033519C"/>
    <w:rsid w:val="0033771A"/>
    <w:rsid w:val="003377D3"/>
    <w:rsid w:val="00337C9F"/>
    <w:rsid w:val="00341550"/>
    <w:rsid w:val="00342421"/>
    <w:rsid w:val="00342492"/>
    <w:rsid w:val="00344185"/>
    <w:rsid w:val="00344828"/>
    <w:rsid w:val="00344B52"/>
    <w:rsid w:val="00346B6C"/>
    <w:rsid w:val="003478B8"/>
    <w:rsid w:val="0035068D"/>
    <w:rsid w:val="00356348"/>
    <w:rsid w:val="003565F6"/>
    <w:rsid w:val="003575EF"/>
    <w:rsid w:val="003601CC"/>
    <w:rsid w:val="00365FFD"/>
    <w:rsid w:val="00366A59"/>
    <w:rsid w:val="00366B19"/>
    <w:rsid w:val="00366BD4"/>
    <w:rsid w:val="00367BCA"/>
    <w:rsid w:val="00370DDB"/>
    <w:rsid w:val="00371065"/>
    <w:rsid w:val="0037108A"/>
    <w:rsid w:val="00372497"/>
    <w:rsid w:val="003755E8"/>
    <w:rsid w:val="00375BB5"/>
    <w:rsid w:val="00375BE0"/>
    <w:rsid w:val="00377BB5"/>
    <w:rsid w:val="00382FCC"/>
    <w:rsid w:val="00383352"/>
    <w:rsid w:val="00383E64"/>
    <w:rsid w:val="00384EF0"/>
    <w:rsid w:val="00385A6F"/>
    <w:rsid w:val="00391399"/>
    <w:rsid w:val="00391608"/>
    <w:rsid w:val="0039197C"/>
    <w:rsid w:val="00392226"/>
    <w:rsid w:val="00392400"/>
    <w:rsid w:val="003958CD"/>
    <w:rsid w:val="00395FE8"/>
    <w:rsid w:val="0039604B"/>
    <w:rsid w:val="00396761"/>
    <w:rsid w:val="00397A46"/>
    <w:rsid w:val="00397C91"/>
    <w:rsid w:val="003A3970"/>
    <w:rsid w:val="003A3C31"/>
    <w:rsid w:val="003A61A0"/>
    <w:rsid w:val="003A7D73"/>
    <w:rsid w:val="003B0F17"/>
    <w:rsid w:val="003B39BD"/>
    <w:rsid w:val="003B4562"/>
    <w:rsid w:val="003B5E8A"/>
    <w:rsid w:val="003B681F"/>
    <w:rsid w:val="003B715D"/>
    <w:rsid w:val="003B739B"/>
    <w:rsid w:val="003C109F"/>
    <w:rsid w:val="003C2234"/>
    <w:rsid w:val="003C343E"/>
    <w:rsid w:val="003C4923"/>
    <w:rsid w:val="003C521D"/>
    <w:rsid w:val="003C6333"/>
    <w:rsid w:val="003C6E76"/>
    <w:rsid w:val="003C7342"/>
    <w:rsid w:val="003C7448"/>
    <w:rsid w:val="003C76C1"/>
    <w:rsid w:val="003D14CF"/>
    <w:rsid w:val="003D26B3"/>
    <w:rsid w:val="003D2BD6"/>
    <w:rsid w:val="003D4A2F"/>
    <w:rsid w:val="003D4B0C"/>
    <w:rsid w:val="003D6225"/>
    <w:rsid w:val="003D67F9"/>
    <w:rsid w:val="003D7A4B"/>
    <w:rsid w:val="003E0D10"/>
    <w:rsid w:val="003E33DB"/>
    <w:rsid w:val="003E358C"/>
    <w:rsid w:val="003E3DA7"/>
    <w:rsid w:val="003E4618"/>
    <w:rsid w:val="003E5B21"/>
    <w:rsid w:val="003E6766"/>
    <w:rsid w:val="003E6E62"/>
    <w:rsid w:val="003F26FF"/>
    <w:rsid w:val="003F3BCB"/>
    <w:rsid w:val="003F6947"/>
    <w:rsid w:val="004004D7"/>
    <w:rsid w:val="0040295F"/>
    <w:rsid w:val="00404CEB"/>
    <w:rsid w:val="0040503F"/>
    <w:rsid w:val="00406BA0"/>
    <w:rsid w:val="00410003"/>
    <w:rsid w:val="00410745"/>
    <w:rsid w:val="00410AED"/>
    <w:rsid w:val="00411374"/>
    <w:rsid w:val="00415EC1"/>
    <w:rsid w:val="00417096"/>
    <w:rsid w:val="004177AD"/>
    <w:rsid w:val="00421318"/>
    <w:rsid w:val="00421E07"/>
    <w:rsid w:val="00422DFD"/>
    <w:rsid w:val="00422FF8"/>
    <w:rsid w:val="00425A4D"/>
    <w:rsid w:val="004261FE"/>
    <w:rsid w:val="00431922"/>
    <w:rsid w:val="00431A03"/>
    <w:rsid w:val="00431AC8"/>
    <w:rsid w:val="0043384D"/>
    <w:rsid w:val="00433852"/>
    <w:rsid w:val="00433CF1"/>
    <w:rsid w:val="00435839"/>
    <w:rsid w:val="0043664F"/>
    <w:rsid w:val="004371E2"/>
    <w:rsid w:val="00443C40"/>
    <w:rsid w:val="00444C31"/>
    <w:rsid w:val="00451540"/>
    <w:rsid w:val="00452220"/>
    <w:rsid w:val="00452DBA"/>
    <w:rsid w:val="00455395"/>
    <w:rsid w:val="00456CAD"/>
    <w:rsid w:val="00462FF7"/>
    <w:rsid w:val="0046344B"/>
    <w:rsid w:val="00463FD4"/>
    <w:rsid w:val="004645C3"/>
    <w:rsid w:val="004647CD"/>
    <w:rsid w:val="0046480D"/>
    <w:rsid w:val="00466CAC"/>
    <w:rsid w:val="00467CF7"/>
    <w:rsid w:val="0047230D"/>
    <w:rsid w:val="00473C3F"/>
    <w:rsid w:val="004745D8"/>
    <w:rsid w:val="004753F8"/>
    <w:rsid w:val="004755AA"/>
    <w:rsid w:val="0047593F"/>
    <w:rsid w:val="00482002"/>
    <w:rsid w:val="004828B6"/>
    <w:rsid w:val="004837D7"/>
    <w:rsid w:val="004842A4"/>
    <w:rsid w:val="00484F3E"/>
    <w:rsid w:val="0048568B"/>
    <w:rsid w:val="00487EB6"/>
    <w:rsid w:val="00490048"/>
    <w:rsid w:val="00490575"/>
    <w:rsid w:val="0049060C"/>
    <w:rsid w:val="00490CC3"/>
    <w:rsid w:val="00492C4D"/>
    <w:rsid w:val="00493E92"/>
    <w:rsid w:val="004973B4"/>
    <w:rsid w:val="004979B4"/>
    <w:rsid w:val="00497FF7"/>
    <w:rsid w:val="004A0036"/>
    <w:rsid w:val="004A2156"/>
    <w:rsid w:val="004A3007"/>
    <w:rsid w:val="004A78FA"/>
    <w:rsid w:val="004B0F47"/>
    <w:rsid w:val="004B1FA7"/>
    <w:rsid w:val="004B2635"/>
    <w:rsid w:val="004B305E"/>
    <w:rsid w:val="004B3BD9"/>
    <w:rsid w:val="004B3ECF"/>
    <w:rsid w:val="004B4402"/>
    <w:rsid w:val="004B45B0"/>
    <w:rsid w:val="004B54B1"/>
    <w:rsid w:val="004B5675"/>
    <w:rsid w:val="004B72DE"/>
    <w:rsid w:val="004B7D73"/>
    <w:rsid w:val="004B7F90"/>
    <w:rsid w:val="004C1860"/>
    <w:rsid w:val="004C327F"/>
    <w:rsid w:val="004C3D84"/>
    <w:rsid w:val="004C45A1"/>
    <w:rsid w:val="004C5CEA"/>
    <w:rsid w:val="004C601D"/>
    <w:rsid w:val="004C6034"/>
    <w:rsid w:val="004D0798"/>
    <w:rsid w:val="004D0D0C"/>
    <w:rsid w:val="004D1280"/>
    <w:rsid w:val="004D27B6"/>
    <w:rsid w:val="004D3A81"/>
    <w:rsid w:val="004D51E5"/>
    <w:rsid w:val="004D56CA"/>
    <w:rsid w:val="004D5C52"/>
    <w:rsid w:val="004D61CA"/>
    <w:rsid w:val="004D6BCE"/>
    <w:rsid w:val="004E19EC"/>
    <w:rsid w:val="004E1A38"/>
    <w:rsid w:val="004E211C"/>
    <w:rsid w:val="004E282B"/>
    <w:rsid w:val="004E46BB"/>
    <w:rsid w:val="004E518B"/>
    <w:rsid w:val="004E5479"/>
    <w:rsid w:val="004E5B64"/>
    <w:rsid w:val="004E5BA0"/>
    <w:rsid w:val="004E7314"/>
    <w:rsid w:val="004F1A73"/>
    <w:rsid w:val="004F26AF"/>
    <w:rsid w:val="004F4611"/>
    <w:rsid w:val="005010F9"/>
    <w:rsid w:val="00501619"/>
    <w:rsid w:val="00502EED"/>
    <w:rsid w:val="00503427"/>
    <w:rsid w:val="00503DAF"/>
    <w:rsid w:val="005043C1"/>
    <w:rsid w:val="0050610D"/>
    <w:rsid w:val="00506351"/>
    <w:rsid w:val="00507726"/>
    <w:rsid w:val="005109D2"/>
    <w:rsid w:val="005114A0"/>
    <w:rsid w:val="00514F06"/>
    <w:rsid w:val="00516FCE"/>
    <w:rsid w:val="00517D77"/>
    <w:rsid w:val="00521405"/>
    <w:rsid w:val="00523648"/>
    <w:rsid w:val="00523728"/>
    <w:rsid w:val="005245FF"/>
    <w:rsid w:val="00524FC3"/>
    <w:rsid w:val="00525C63"/>
    <w:rsid w:val="0052726B"/>
    <w:rsid w:val="0053006E"/>
    <w:rsid w:val="00530A45"/>
    <w:rsid w:val="00530B3D"/>
    <w:rsid w:val="00532717"/>
    <w:rsid w:val="00533014"/>
    <w:rsid w:val="00535135"/>
    <w:rsid w:val="00536233"/>
    <w:rsid w:val="00537159"/>
    <w:rsid w:val="005403D5"/>
    <w:rsid w:val="00540B7F"/>
    <w:rsid w:val="00542833"/>
    <w:rsid w:val="00543537"/>
    <w:rsid w:val="00543C9C"/>
    <w:rsid w:val="0054507C"/>
    <w:rsid w:val="00545FD2"/>
    <w:rsid w:val="00547790"/>
    <w:rsid w:val="005531E4"/>
    <w:rsid w:val="0055426C"/>
    <w:rsid w:val="0055460C"/>
    <w:rsid w:val="00554874"/>
    <w:rsid w:val="00556DD3"/>
    <w:rsid w:val="00557AAA"/>
    <w:rsid w:val="00560BA7"/>
    <w:rsid w:val="00561C82"/>
    <w:rsid w:val="0056406E"/>
    <w:rsid w:val="00565BFA"/>
    <w:rsid w:val="00565EB2"/>
    <w:rsid w:val="00566A64"/>
    <w:rsid w:val="00567763"/>
    <w:rsid w:val="005713E9"/>
    <w:rsid w:val="00572443"/>
    <w:rsid w:val="00573B83"/>
    <w:rsid w:val="00574119"/>
    <w:rsid w:val="005762FA"/>
    <w:rsid w:val="00577BCC"/>
    <w:rsid w:val="00577D29"/>
    <w:rsid w:val="005802A0"/>
    <w:rsid w:val="0058093C"/>
    <w:rsid w:val="00581334"/>
    <w:rsid w:val="00581805"/>
    <w:rsid w:val="005827B0"/>
    <w:rsid w:val="005837BF"/>
    <w:rsid w:val="00583946"/>
    <w:rsid w:val="005850B6"/>
    <w:rsid w:val="00585C20"/>
    <w:rsid w:val="00585D1D"/>
    <w:rsid w:val="005902EC"/>
    <w:rsid w:val="005912A9"/>
    <w:rsid w:val="005919B4"/>
    <w:rsid w:val="005928D1"/>
    <w:rsid w:val="0059325A"/>
    <w:rsid w:val="0059376C"/>
    <w:rsid w:val="0059470B"/>
    <w:rsid w:val="00595C78"/>
    <w:rsid w:val="00596642"/>
    <w:rsid w:val="005A1325"/>
    <w:rsid w:val="005A480E"/>
    <w:rsid w:val="005A4C49"/>
    <w:rsid w:val="005A5CA1"/>
    <w:rsid w:val="005A61B6"/>
    <w:rsid w:val="005A761F"/>
    <w:rsid w:val="005B1CFC"/>
    <w:rsid w:val="005B2144"/>
    <w:rsid w:val="005C11C0"/>
    <w:rsid w:val="005C2E81"/>
    <w:rsid w:val="005C2EB8"/>
    <w:rsid w:val="005C334D"/>
    <w:rsid w:val="005C343D"/>
    <w:rsid w:val="005C40CA"/>
    <w:rsid w:val="005C5CA6"/>
    <w:rsid w:val="005D03CD"/>
    <w:rsid w:val="005D173C"/>
    <w:rsid w:val="005D1EA1"/>
    <w:rsid w:val="005D1F74"/>
    <w:rsid w:val="005D318E"/>
    <w:rsid w:val="005D53A6"/>
    <w:rsid w:val="005E007C"/>
    <w:rsid w:val="005E3ECD"/>
    <w:rsid w:val="005E5C03"/>
    <w:rsid w:val="005E6E58"/>
    <w:rsid w:val="005F1F4F"/>
    <w:rsid w:val="005F2513"/>
    <w:rsid w:val="005F3364"/>
    <w:rsid w:val="005F4912"/>
    <w:rsid w:val="005F58DF"/>
    <w:rsid w:val="005F5F73"/>
    <w:rsid w:val="005F667A"/>
    <w:rsid w:val="00600DBF"/>
    <w:rsid w:val="0060111F"/>
    <w:rsid w:val="00603DC6"/>
    <w:rsid w:val="00607D52"/>
    <w:rsid w:val="00610F5E"/>
    <w:rsid w:val="00612A7B"/>
    <w:rsid w:val="00614FC4"/>
    <w:rsid w:val="006157F2"/>
    <w:rsid w:val="0061750C"/>
    <w:rsid w:val="006177DD"/>
    <w:rsid w:val="00617CD4"/>
    <w:rsid w:val="006228A5"/>
    <w:rsid w:val="006231EA"/>
    <w:rsid w:val="00623E50"/>
    <w:rsid w:val="00625C9A"/>
    <w:rsid w:val="00625D5D"/>
    <w:rsid w:val="0063024C"/>
    <w:rsid w:val="00631300"/>
    <w:rsid w:val="006315E4"/>
    <w:rsid w:val="006317F5"/>
    <w:rsid w:val="00631B0F"/>
    <w:rsid w:val="00631C91"/>
    <w:rsid w:val="00632A1B"/>
    <w:rsid w:val="00634853"/>
    <w:rsid w:val="00634CFC"/>
    <w:rsid w:val="0063572B"/>
    <w:rsid w:val="00636526"/>
    <w:rsid w:val="00636818"/>
    <w:rsid w:val="00636DDE"/>
    <w:rsid w:val="00637252"/>
    <w:rsid w:val="00637F6B"/>
    <w:rsid w:val="00644A4D"/>
    <w:rsid w:val="00645D23"/>
    <w:rsid w:val="00646368"/>
    <w:rsid w:val="0064686D"/>
    <w:rsid w:val="0065004D"/>
    <w:rsid w:val="00651828"/>
    <w:rsid w:val="006521BC"/>
    <w:rsid w:val="00653C84"/>
    <w:rsid w:val="00653EE5"/>
    <w:rsid w:val="0065512D"/>
    <w:rsid w:val="0065567C"/>
    <w:rsid w:val="00656FAC"/>
    <w:rsid w:val="00657CE8"/>
    <w:rsid w:val="00660E0F"/>
    <w:rsid w:val="00664089"/>
    <w:rsid w:val="00666E24"/>
    <w:rsid w:val="0066708C"/>
    <w:rsid w:val="00672B77"/>
    <w:rsid w:val="00672F86"/>
    <w:rsid w:val="006733E9"/>
    <w:rsid w:val="00673ADD"/>
    <w:rsid w:val="0067455F"/>
    <w:rsid w:val="00674819"/>
    <w:rsid w:val="00676939"/>
    <w:rsid w:val="0068031F"/>
    <w:rsid w:val="0068577E"/>
    <w:rsid w:val="00686DA6"/>
    <w:rsid w:val="00686E25"/>
    <w:rsid w:val="00687BA6"/>
    <w:rsid w:val="0069131A"/>
    <w:rsid w:val="00692871"/>
    <w:rsid w:val="00692D40"/>
    <w:rsid w:val="006930A8"/>
    <w:rsid w:val="006936C2"/>
    <w:rsid w:val="006954CF"/>
    <w:rsid w:val="0069557E"/>
    <w:rsid w:val="00695D12"/>
    <w:rsid w:val="00696050"/>
    <w:rsid w:val="006970B7"/>
    <w:rsid w:val="00697CE3"/>
    <w:rsid w:val="006A0FD6"/>
    <w:rsid w:val="006A1DB9"/>
    <w:rsid w:val="006A205E"/>
    <w:rsid w:val="006A3522"/>
    <w:rsid w:val="006A39EC"/>
    <w:rsid w:val="006A3F00"/>
    <w:rsid w:val="006A3FE1"/>
    <w:rsid w:val="006A44CE"/>
    <w:rsid w:val="006A5483"/>
    <w:rsid w:val="006A5686"/>
    <w:rsid w:val="006A74ED"/>
    <w:rsid w:val="006A7BA1"/>
    <w:rsid w:val="006B6F25"/>
    <w:rsid w:val="006C075C"/>
    <w:rsid w:val="006C0AC4"/>
    <w:rsid w:val="006C1661"/>
    <w:rsid w:val="006C25BD"/>
    <w:rsid w:val="006C26F2"/>
    <w:rsid w:val="006C3CE1"/>
    <w:rsid w:val="006C412D"/>
    <w:rsid w:val="006C489A"/>
    <w:rsid w:val="006C6118"/>
    <w:rsid w:val="006C625C"/>
    <w:rsid w:val="006C760A"/>
    <w:rsid w:val="006C765B"/>
    <w:rsid w:val="006C79BD"/>
    <w:rsid w:val="006D030E"/>
    <w:rsid w:val="006D15F5"/>
    <w:rsid w:val="006D38D9"/>
    <w:rsid w:val="006D3CE2"/>
    <w:rsid w:val="006D4E37"/>
    <w:rsid w:val="006D7906"/>
    <w:rsid w:val="006E2DEE"/>
    <w:rsid w:val="006E3272"/>
    <w:rsid w:val="006E37AB"/>
    <w:rsid w:val="006E3CC9"/>
    <w:rsid w:val="006E42AB"/>
    <w:rsid w:val="006E4770"/>
    <w:rsid w:val="006E57C9"/>
    <w:rsid w:val="006E7EA4"/>
    <w:rsid w:val="006F125C"/>
    <w:rsid w:val="006F2417"/>
    <w:rsid w:val="006F2A9B"/>
    <w:rsid w:val="006F4F92"/>
    <w:rsid w:val="006F69B7"/>
    <w:rsid w:val="0070031F"/>
    <w:rsid w:val="0070033D"/>
    <w:rsid w:val="00701611"/>
    <w:rsid w:val="00703130"/>
    <w:rsid w:val="00703A7C"/>
    <w:rsid w:val="0071009A"/>
    <w:rsid w:val="0071160A"/>
    <w:rsid w:val="00712C5E"/>
    <w:rsid w:val="00713568"/>
    <w:rsid w:val="0071798B"/>
    <w:rsid w:val="00720E3F"/>
    <w:rsid w:val="00722BD1"/>
    <w:rsid w:val="007246F6"/>
    <w:rsid w:val="007338FA"/>
    <w:rsid w:val="00734960"/>
    <w:rsid w:val="00734A44"/>
    <w:rsid w:val="007357DC"/>
    <w:rsid w:val="007401AC"/>
    <w:rsid w:val="00740701"/>
    <w:rsid w:val="007408F3"/>
    <w:rsid w:val="0074161B"/>
    <w:rsid w:val="00744229"/>
    <w:rsid w:val="00744E78"/>
    <w:rsid w:val="00745717"/>
    <w:rsid w:val="00745E5C"/>
    <w:rsid w:val="007477A5"/>
    <w:rsid w:val="00747A3A"/>
    <w:rsid w:val="00751F83"/>
    <w:rsid w:val="00756085"/>
    <w:rsid w:val="007579BF"/>
    <w:rsid w:val="00760764"/>
    <w:rsid w:val="00760DF4"/>
    <w:rsid w:val="007641F0"/>
    <w:rsid w:val="00764D29"/>
    <w:rsid w:val="0076516E"/>
    <w:rsid w:val="00770148"/>
    <w:rsid w:val="00772316"/>
    <w:rsid w:val="0077680E"/>
    <w:rsid w:val="007824F4"/>
    <w:rsid w:val="00782AFB"/>
    <w:rsid w:val="00783D25"/>
    <w:rsid w:val="0078414A"/>
    <w:rsid w:val="0078730F"/>
    <w:rsid w:val="00792D80"/>
    <w:rsid w:val="007965B6"/>
    <w:rsid w:val="007A235B"/>
    <w:rsid w:val="007A32B4"/>
    <w:rsid w:val="007A48FD"/>
    <w:rsid w:val="007A48FF"/>
    <w:rsid w:val="007A57DA"/>
    <w:rsid w:val="007B2783"/>
    <w:rsid w:val="007B31E2"/>
    <w:rsid w:val="007B3BE5"/>
    <w:rsid w:val="007B4BAD"/>
    <w:rsid w:val="007B5F39"/>
    <w:rsid w:val="007B79CC"/>
    <w:rsid w:val="007C00AF"/>
    <w:rsid w:val="007C0F3D"/>
    <w:rsid w:val="007C1A99"/>
    <w:rsid w:val="007C499E"/>
    <w:rsid w:val="007D10F7"/>
    <w:rsid w:val="007D30D2"/>
    <w:rsid w:val="007D30DF"/>
    <w:rsid w:val="007D74F6"/>
    <w:rsid w:val="007E2E96"/>
    <w:rsid w:val="007E5C4F"/>
    <w:rsid w:val="007E5D31"/>
    <w:rsid w:val="007E6BBD"/>
    <w:rsid w:val="007F0088"/>
    <w:rsid w:val="007F1903"/>
    <w:rsid w:val="007F1A1E"/>
    <w:rsid w:val="007F244A"/>
    <w:rsid w:val="007F3416"/>
    <w:rsid w:val="007F39F6"/>
    <w:rsid w:val="007F5CD1"/>
    <w:rsid w:val="007F5D22"/>
    <w:rsid w:val="007F5FFD"/>
    <w:rsid w:val="007F63C6"/>
    <w:rsid w:val="007F645D"/>
    <w:rsid w:val="007F66DC"/>
    <w:rsid w:val="007F7A48"/>
    <w:rsid w:val="007F7F34"/>
    <w:rsid w:val="008010AF"/>
    <w:rsid w:val="0080199D"/>
    <w:rsid w:val="00802B7D"/>
    <w:rsid w:val="00802FE2"/>
    <w:rsid w:val="00803F84"/>
    <w:rsid w:val="0080540E"/>
    <w:rsid w:val="00805DD6"/>
    <w:rsid w:val="00810E40"/>
    <w:rsid w:val="0081248D"/>
    <w:rsid w:val="00812AA9"/>
    <w:rsid w:val="00814C25"/>
    <w:rsid w:val="008171F1"/>
    <w:rsid w:val="008173EC"/>
    <w:rsid w:val="00817F59"/>
    <w:rsid w:val="008212C3"/>
    <w:rsid w:val="00821B7D"/>
    <w:rsid w:val="0082208D"/>
    <w:rsid w:val="00823B60"/>
    <w:rsid w:val="008248DD"/>
    <w:rsid w:val="00826649"/>
    <w:rsid w:val="00827A20"/>
    <w:rsid w:val="00831692"/>
    <w:rsid w:val="0083196D"/>
    <w:rsid w:val="00832E6F"/>
    <w:rsid w:val="00834F36"/>
    <w:rsid w:val="00836728"/>
    <w:rsid w:val="0083708E"/>
    <w:rsid w:val="008379E7"/>
    <w:rsid w:val="00837E6F"/>
    <w:rsid w:val="00837EF6"/>
    <w:rsid w:val="00840E5E"/>
    <w:rsid w:val="008438EE"/>
    <w:rsid w:val="0084487E"/>
    <w:rsid w:val="00846410"/>
    <w:rsid w:val="00846DDD"/>
    <w:rsid w:val="00846FF0"/>
    <w:rsid w:val="00847167"/>
    <w:rsid w:val="008513B5"/>
    <w:rsid w:val="008513E4"/>
    <w:rsid w:val="0085284F"/>
    <w:rsid w:val="00855740"/>
    <w:rsid w:val="00855C74"/>
    <w:rsid w:val="00857EA1"/>
    <w:rsid w:val="0086046F"/>
    <w:rsid w:val="00860A30"/>
    <w:rsid w:val="00861E62"/>
    <w:rsid w:val="00862CE4"/>
    <w:rsid w:val="00864457"/>
    <w:rsid w:val="00865FDE"/>
    <w:rsid w:val="00866308"/>
    <w:rsid w:val="008665D1"/>
    <w:rsid w:val="00866ECC"/>
    <w:rsid w:val="00871542"/>
    <w:rsid w:val="008733CD"/>
    <w:rsid w:val="00873ADC"/>
    <w:rsid w:val="00874680"/>
    <w:rsid w:val="00874B90"/>
    <w:rsid w:val="00882226"/>
    <w:rsid w:val="00883A97"/>
    <w:rsid w:val="00885EF0"/>
    <w:rsid w:val="00886237"/>
    <w:rsid w:val="00887108"/>
    <w:rsid w:val="00887748"/>
    <w:rsid w:val="0089025F"/>
    <w:rsid w:val="00891EBA"/>
    <w:rsid w:val="00892F24"/>
    <w:rsid w:val="00894FFF"/>
    <w:rsid w:val="0089524C"/>
    <w:rsid w:val="0089634B"/>
    <w:rsid w:val="008A30C0"/>
    <w:rsid w:val="008A6402"/>
    <w:rsid w:val="008A6A58"/>
    <w:rsid w:val="008A7671"/>
    <w:rsid w:val="008B0639"/>
    <w:rsid w:val="008B1A15"/>
    <w:rsid w:val="008B2499"/>
    <w:rsid w:val="008B527C"/>
    <w:rsid w:val="008B6DFF"/>
    <w:rsid w:val="008B7BC6"/>
    <w:rsid w:val="008C0C47"/>
    <w:rsid w:val="008C179E"/>
    <w:rsid w:val="008C3C0D"/>
    <w:rsid w:val="008C44B8"/>
    <w:rsid w:val="008C548B"/>
    <w:rsid w:val="008C75BF"/>
    <w:rsid w:val="008C7D78"/>
    <w:rsid w:val="008D2D1C"/>
    <w:rsid w:val="008D2EC9"/>
    <w:rsid w:val="008E0E18"/>
    <w:rsid w:val="008E0FB0"/>
    <w:rsid w:val="008E1928"/>
    <w:rsid w:val="008E1FB7"/>
    <w:rsid w:val="008E2BEB"/>
    <w:rsid w:val="008E7467"/>
    <w:rsid w:val="008F0977"/>
    <w:rsid w:val="008F0A32"/>
    <w:rsid w:val="008F0BA7"/>
    <w:rsid w:val="008F0C5F"/>
    <w:rsid w:val="008F0FE0"/>
    <w:rsid w:val="008F2FFE"/>
    <w:rsid w:val="008F408F"/>
    <w:rsid w:val="008F732F"/>
    <w:rsid w:val="008F7403"/>
    <w:rsid w:val="009007A0"/>
    <w:rsid w:val="00901008"/>
    <w:rsid w:val="00901D75"/>
    <w:rsid w:val="00907740"/>
    <w:rsid w:val="0091228E"/>
    <w:rsid w:val="0091263E"/>
    <w:rsid w:val="0091429E"/>
    <w:rsid w:val="0091694B"/>
    <w:rsid w:val="00917C1E"/>
    <w:rsid w:val="00921541"/>
    <w:rsid w:val="00923CD8"/>
    <w:rsid w:val="00927BD8"/>
    <w:rsid w:val="00927CDD"/>
    <w:rsid w:val="009325B7"/>
    <w:rsid w:val="00932610"/>
    <w:rsid w:val="009332C9"/>
    <w:rsid w:val="00934948"/>
    <w:rsid w:val="00934E4C"/>
    <w:rsid w:val="00936654"/>
    <w:rsid w:val="00936F4C"/>
    <w:rsid w:val="00940CE7"/>
    <w:rsid w:val="00943CC5"/>
    <w:rsid w:val="00944A9E"/>
    <w:rsid w:val="00944EEB"/>
    <w:rsid w:val="00950E1E"/>
    <w:rsid w:val="009514DF"/>
    <w:rsid w:val="00951614"/>
    <w:rsid w:val="00953740"/>
    <w:rsid w:val="00954287"/>
    <w:rsid w:val="0095552B"/>
    <w:rsid w:val="009567BB"/>
    <w:rsid w:val="00960B74"/>
    <w:rsid w:val="00961A09"/>
    <w:rsid w:val="00963929"/>
    <w:rsid w:val="00965211"/>
    <w:rsid w:val="00965D9B"/>
    <w:rsid w:val="00966AD3"/>
    <w:rsid w:val="009719A7"/>
    <w:rsid w:val="00974078"/>
    <w:rsid w:val="009748B5"/>
    <w:rsid w:val="0097511A"/>
    <w:rsid w:val="009752EE"/>
    <w:rsid w:val="00975781"/>
    <w:rsid w:val="009757F3"/>
    <w:rsid w:val="00975893"/>
    <w:rsid w:val="0097637B"/>
    <w:rsid w:val="00976765"/>
    <w:rsid w:val="00976A7A"/>
    <w:rsid w:val="00977118"/>
    <w:rsid w:val="00980119"/>
    <w:rsid w:val="00981BA7"/>
    <w:rsid w:val="00983985"/>
    <w:rsid w:val="00984A65"/>
    <w:rsid w:val="009851EE"/>
    <w:rsid w:val="00986D9C"/>
    <w:rsid w:val="00991CD6"/>
    <w:rsid w:val="00992301"/>
    <w:rsid w:val="00994B1C"/>
    <w:rsid w:val="009A3E5F"/>
    <w:rsid w:val="009A410C"/>
    <w:rsid w:val="009A43CB"/>
    <w:rsid w:val="009A58C9"/>
    <w:rsid w:val="009A7616"/>
    <w:rsid w:val="009B0162"/>
    <w:rsid w:val="009B0818"/>
    <w:rsid w:val="009B1EBF"/>
    <w:rsid w:val="009B1FE7"/>
    <w:rsid w:val="009B2372"/>
    <w:rsid w:val="009B25FB"/>
    <w:rsid w:val="009B32B5"/>
    <w:rsid w:val="009B3433"/>
    <w:rsid w:val="009B4365"/>
    <w:rsid w:val="009B487A"/>
    <w:rsid w:val="009B4C09"/>
    <w:rsid w:val="009C26F2"/>
    <w:rsid w:val="009C4BF4"/>
    <w:rsid w:val="009C5DC3"/>
    <w:rsid w:val="009C6C23"/>
    <w:rsid w:val="009C6EAF"/>
    <w:rsid w:val="009D0F4D"/>
    <w:rsid w:val="009D17A6"/>
    <w:rsid w:val="009D2D64"/>
    <w:rsid w:val="009D2F26"/>
    <w:rsid w:val="009D3F5D"/>
    <w:rsid w:val="009D440A"/>
    <w:rsid w:val="009D53E9"/>
    <w:rsid w:val="009D6F43"/>
    <w:rsid w:val="009E025F"/>
    <w:rsid w:val="009E3092"/>
    <w:rsid w:val="009E3378"/>
    <w:rsid w:val="009E5F8D"/>
    <w:rsid w:val="009E67E7"/>
    <w:rsid w:val="009E7461"/>
    <w:rsid w:val="009E7A67"/>
    <w:rsid w:val="009E7CDB"/>
    <w:rsid w:val="009F0295"/>
    <w:rsid w:val="009F1944"/>
    <w:rsid w:val="009F5432"/>
    <w:rsid w:val="009F5D98"/>
    <w:rsid w:val="009F71C5"/>
    <w:rsid w:val="00A01176"/>
    <w:rsid w:val="00A020FC"/>
    <w:rsid w:val="00A04901"/>
    <w:rsid w:val="00A04D16"/>
    <w:rsid w:val="00A05602"/>
    <w:rsid w:val="00A05A60"/>
    <w:rsid w:val="00A06DED"/>
    <w:rsid w:val="00A07089"/>
    <w:rsid w:val="00A1062E"/>
    <w:rsid w:val="00A12E4B"/>
    <w:rsid w:val="00A1606F"/>
    <w:rsid w:val="00A17440"/>
    <w:rsid w:val="00A17F1E"/>
    <w:rsid w:val="00A20AE3"/>
    <w:rsid w:val="00A213B0"/>
    <w:rsid w:val="00A21A00"/>
    <w:rsid w:val="00A237A5"/>
    <w:rsid w:val="00A23CA6"/>
    <w:rsid w:val="00A246B5"/>
    <w:rsid w:val="00A26F57"/>
    <w:rsid w:val="00A357C0"/>
    <w:rsid w:val="00A36924"/>
    <w:rsid w:val="00A36C6C"/>
    <w:rsid w:val="00A36DB4"/>
    <w:rsid w:val="00A37273"/>
    <w:rsid w:val="00A40171"/>
    <w:rsid w:val="00A40C51"/>
    <w:rsid w:val="00A417FE"/>
    <w:rsid w:val="00A4223A"/>
    <w:rsid w:val="00A449DC"/>
    <w:rsid w:val="00A47983"/>
    <w:rsid w:val="00A47D85"/>
    <w:rsid w:val="00A50A6C"/>
    <w:rsid w:val="00A51781"/>
    <w:rsid w:val="00A51A12"/>
    <w:rsid w:val="00A52D4A"/>
    <w:rsid w:val="00A56EF0"/>
    <w:rsid w:val="00A57A9B"/>
    <w:rsid w:val="00A6081E"/>
    <w:rsid w:val="00A62834"/>
    <w:rsid w:val="00A643FB"/>
    <w:rsid w:val="00A6540B"/>
    <w:rsid w:val="00A701CD"/>
    <w:rsid w:val="00A70291"/>
    <w:rsid w:val="00A70769"/>
    <w:rsid w:val="00A70A2D"/>
    <w:rsid w:val="00A70C29"/>
    <w:rsid w:val="00A72532"/>
    <w:rsid w:val="00A73DC0"/>
    <w:rsid w:val="00A741D4"/>
    <w:rsid w:val="00A762FC"/>
    <w:rsid w:val="00A77D78"/>
    <w:rsid w:val="00A77F37"/>
    <w:rsid w:val="00A80739"/>
    <w:rsid w:val="00A80DB9"/>
    <w:rsid w:val="00A83C1E"/>
    <w:rsid w:val="00A843EF"/>
    <w:rsid w:val="00A84CDE"/>
    <w:rsid w:val="00A84D5E"/>
    <w:rsid w:val="00A87DE9"/>
    <w:rsid w:val="00A87E7E"/>
    <w:rsid w:val="00A90112"/>
    <w:rsid w:val="00A90E2F"/>
    <w:rsid w:val="00A921D8"/>
    <w:rsid w:val="00A94973"/>
    <w:rsid w:val="00A97128"/>
    <w:rsid w:val="00AA067C"/>
    <w:rsid w:val="00AA12E3"/>
    <w:rsid w:val="00AA2C48"/>
    <w:rsid w:val="00AA2E18"/>
    <w:rsid w:val="00AA4407"/>
    <w:rsid w:val="00AA7CC8"/>
    <w:rsid w:val="00AB0783"/>
    <w:rsid w:val="00AB1187"/>
    <w:rsid w:val="00AB1645"/>
    <w:rsid w:val="00AB178A"/>
    <w:rsid w:val="00AB2669"/>
    <w:rsid w:val="00AB308D"/>
    <w:rsid w:val="00AB40A9"/>
    <w:rsid w:val="00AB5015"/>
    <w:rsid w:val="00AB546A"/>
    <w:rsid w:val="00AB59AB"/>
    <w:rsid w:val="00AB5A51"/>
    <w:rsid w:val="00AB605A"/>
    <w:rsid w:val="00AC1CE6"/>
    <w:rsid w:val="00AC2C67"/>
    <w:rsid w:val="00AC4DA1"/>
    <w:rsid w:val="00AC4E8C"/>
    <w:rsid w:val="00AC521C"/>
    <w:rsid w:val="00AC7BBC"/>
    <w:rsid w:val="00AD1166"/>
    <w:rsid w:val="00AD1FA2"/>
    <w:rsid w:val="00AD4E71"/>
    <w:rsid w:val="00AD6CD9"/>
    <w:rsid w:val="00AE32C9"/>
    <w:rsid w:val="00AE3B60"/>
    <w:rsid w:val="00AE3CD6"/>
    <w:rsid w:val="00AE491F"/>
    <w:rsid w:val="00AE64D4"/>
    <w:rsid w:val="00AE787E"/>
    <w:rsid w:val="00AF2327"/>
    <w:rsid w:val="00AF2783"/>
    <w:rsid w:val="00AF3C1B"/>
    <w:rsid w:val="00AF3CE0"/>
    <w:rsid w:val="00AF4118"/>
    <w:rsid w:val="00AF67AD"/>
    <w:rsid w:val="00AF6CC8"/>
    <w:rsid w:val="00AF6E64"/>
    <w:rsid w:val="00AF6E9B"/>
    <w:rsid w:val="00B01B46"/>
    <w:rsid w:val="00B01CE5"/>
    <w:rsid w:val="00B02536"/>
    <w:rsid w:val="00B0335A"/>
    <w:rsid w:val="00B034CD"/>
    <w:rsid w:val="00B03B2E"/>
    <w:rsid w:val="00B04325"/>
    <w:rsid w:val="00B04941"/>
    <w:rsid w:val="00B05F84"/>
    <w:rsid w:val="00B101B2"/>
    <w:rsid w:val="00B131FE"/>
    <w:rsid w:val="00B134BA"/>
    <w:rsid w:val="00B139EE"/>
    <w:rsid w:val="00B13B5C"/>
    <w:rsid w:val="00B140BD"/>
    <w:rsid w:val="00B15A40"/>
    <w:rsid w:val="00B15FE6"/>
    <w:rsid w:val="00B16F4E"/>
    <w:rsid w:val="00B176C2"/>
    <w:rsid w:val="00B201AA"/>
    <w:rsid w:val="00B224C5"/>
    <w:rsid w:val="00B225AF"/>
    <w:rsid w:val="00B24A7F"/>
    <w:rsid w:val="00B26EA1"/>
    <w:rsid w:val="00B3062A"/>
    <w:rsid w:val="00B334D0"/>
    <w:rsid w:val="00B34EF2"/>
    <w:rsid w:val="00B3578C"/>
    <w:rsid w:val="00B35BC0"/>
    <w:rsid w:val="00B35F36"/>
    <w:rsid w:val="00B377D3"/>
    <w:rsid w:val="00B40C7D"/>
    <w:rsid w:val="00B41423"/>
    <w:rsid w:val="00B42A19"/>
    <w:rsid w:val="00B43D94"/>
    <w:rsid w:val="00B46728"/>
    <w:rsid w:val="00B47AD2"/>
    <w:rsid w:val="00B50549"/>
    <w:rsid w:val="00B50697"/>
    <w:rsid w:val="00B53874"/>
    <w:rsid w:val="00B5500F"/>
    <w:rsid w:val="00B55417"/>
    <w:rsid w:val="00B554A1"/>
    <w:rsid w:val="00B60650"/>
    <w:rsid w:val="00B6068E"/>
    <w:rsid w:val="00B6204D"/>
    <w:rsid w:val="00B6470A"/>
    <w:rsid w:val="00B6476D"/>
    <w:rsid w:val="00B65B4C"/>
    <w:rsid w:val="00B661CD"/>
    <w:rsid w:val="00B71382"/>
    <w:rsid w:val="00B71C2A"/>
    <w:rsid w:val="00B72800"/>
    <w:rsid w:val="00B756A1"/>
    <w:rsid w:val="00B7712C"/>
    <w:rsid w:val="00B800FA"/>
    <w:rsid w:val="00B80641"/>
    <w:rsid w:val="00B80796"/>
    <w:rsid w:val="00B80A5C"/>
    <w:rsid w:val="00B80DDD"/>
    <w:rsid w:val="00B814DB"/>
    <w:rsid w:val="00B81A91"/>
    <w:rsid w:val="00B8444E"/>
    <w:rsid w:val="00B871A8"/>
    <w:rsid w:val="00B87790"/>
    <w:rsid w:val="00B923FA"/>
    <w:rsid w:val="00B93BB1"/>
    <w:rsid w:val="00B9494D"/>
    <w:rsid w:val="00B95201"/>
    <w:rsid w:val="00B96CBB"/>
    <w:rsid w:val="00B97479"/>
    <w:rsid w:val="00BA08A1"/>
    <w:rsid w:val="00BA0E8A"/>
    <w:rsid w:val="00BA135E"/>
    <w:rsid w:val="00BA44F4"/>
    <w:rsid w:val="00BA542D"/>
    <w:rsid w:val="00BB09F4"/>
    <w:rsid w:val="00BB219C"/>
    <w:rsid w:val="00BB3030"/>
    <w:rsid w:val="00BB3BC4"/>
    <w:rsid w:val="00BB47E2"/>
    <w:rsid w:val="00BB56AD"/>
    <w:rsid w:val="00BB7E90"/>
    <w:rsid w:val="00BC10F6"/>
    <w:rsid w:val="00BC199C"/>
    <w:rsid w:val="00BC22D7"/>
    <w:rsid w:val="00BC31BE"/>
    <w:rsid w:val="00BC31CE"/>
    <w:rsid w:val="00BC4FCE"/>
    <w:rsid w:val="00BC6C4E"/>
    <w:rsid w:val="00BD1B0F"/>
    <w:rsid w:val="00BD28F0"/>
    <w:rsid w:val="00BD2C1F"/>
    <w:rsid w:val="00BD586C"/>
    <w:rsid w:val="00BE047D"/>
    <w:rsid w:val="00BE0AAD"/>
    <w:rsid w:val="00BE1E80"/>
    <w:rsid w:val="00BE1F5D"/>
    <w:rsid w:val="00BE316F"/>
    <w:rsid w:val="00BE558A"/>
    <w:rsid w:val="00BE6BDA"/>
    <w:rsid w:val="00BE6F69"/>
    <w:rsid w:val="00BE7276"/>
    <w:rsid w:val="00BE75BC"/>
    <w:rsid w:val="00BF16AE"/>
    <w:rsid w:val="00BF2ACF"/>
    <w:rsid w:val="00BF5456"/>
    <w:rsid w:val="00BF694E"/>
    <w:rsid w:val="00BF6B39"/>
    <w:rsid w:val="00C01D08"/>
    <w:rsid w:val="00C02B36"/>
    <w:rsid w:val="00C02FA1"/>
    <w:rsid w:val="00C0522D"/>
    <w:rsid w:val="00C05491"/>
    <w:rsid w:val="00C11324"/>
    <w:rsid w:val="00C1163E"/>
    <w:rsid w:val="00C11ED6"/>
    <w:rsid w:val="00C163A1"/>
    <w:rsid w:val="00C16B4F"/>
    <w:rsid w:val="00C16D56"/>
    <w:rsid w:val="00C16F8F"/>
    <w:rsid w:val="00C17E13"/>
    <w:rsid w:val="00C219E9"/>
    <w:rsid w:val="00C22A2E"/>
    <w:rsid w:val="00C2334B"/>
    <w:rsid w:val="00C234EA"/>
    <w:rsid w:val="00C24CA2"/>
    <w:rsid w:val="00C24EAE"/>
    <w:rsid w:val="00C25D4E"/>
    <w:rsid w:val="00C278BF"/>
    <w:rsid w:val="00C3000C"/>
    <w:rsid w:val="00C3082D"/>
    <w:rsid w:val="00C330BE"/>
    <w:rsid w:val="00C33397"/>
    <w:rsid w:val="00C340DD"/>
    <w:rsid w:val="00C34315"/>
    <w:rsid w:val="00C3594E"/>
    <w:rsid w:val="00C37481"/>
    <w:rsid w:val="00C37EC6"/>
    <w:rsid w:val="00C42C26"/>
    <w:rsid w:val="00C4319B"/>
    <w:rsid w:val="00C46DEB"/>
    <w:rsid w:val="00C470E8"/>
    <w:rsid w:val="00C4792C"/>
    <w:rsid w:val="00C5127E"/>
    <w:rsid w:val="00C5220C"/>
    <w:rsid w:val="00C5319F"/>
    <w:rsid w:val="00C53F8F"/>
    <w:rsid w:val="00C5547E"/>
    <w:rsid w:val="00C569E5"/>
    <w:rsid w:val="00C606E7"/>
    <w:rsid w:val="00C612B2"/>
    <w:rsid w:val="00C61FB0"/>
    <w:rsid w:val="00C62F2C"/>
    <w:rsid w:val="00C636AD"/>
    <w:rsid w:val="00C70081"/>
    <w:rsid w:val="00C706A0"/>
    <w:rsid w:val="00C70A07"/>
    <w:rsid w:val="00C71938"/>
    <w:rsid w:val="00C71997"/>
    <w:rsid w:val="00C71EA7"/>
    <w:rsid w:val="00C729B4"/>
    <w:rsid w:val="00C72DFB"/>
    <w:rsid w:val="00C7345F"/>
    <w:rsid w:val="00C73E4C"/>
    <w:rsid w:val="00C74FF3"/>
    <w:rsid w:val="00C7537D"/>
    <w:rsid w:val="00C7633F"/>
    <w:rsid w:val="00C80839"/>
    <w:rsid w:val="00C81B58"/>
    <w:rsid w:val="00C833A0"/>
    <w:rsid w:val="00C83A23"/>
    <w:rsid w:val="00C85585"/>
    <w:rsid w:val="00C86898"/>
    <w:rsid w:val="00C90620"/>
    <w:rsid w:val="00C90697"/>
    <w:rsid w:val="00C90B2C"/>
    <w:rsid w:val="00C91A22"/>
    <w:rsid w:val="00C93BCA"/>
    <w:rsid w:val="00C95B6B"/>
    <w:rsid w:val="00C964CD"/>
    <w:rsid w:val="00CA0E91"/>
    <w:rsid w:val="00CA19DC"/>
    <w:rsid w:val="00CA39AA"/>
    <w:rsid w:val="00CA5423"/>
    <w:rsid w:val="00CA5AC6"/>
    <w:rsid w:val="00CA6759"/>
    <w:rsid w:val="00CA706E"/>
    <w:rsid w:val="00CB0E67"/>
    <w:rsid w:val="00CB2D63"/>
    <w:rsid w:val="00CB3539"/>
    <w:rsid w:val="00CB397D"/>
    <w:rsid w:val="00CB464D"/>
    <w:rsid w:val="00CB4C69"/>
    <w:rsid w:val="00CB73DF"/>
    <w:rsid w:val="00CC162C"/>
    <w:rsid w:val="00CC1D43"/>
    <w:rsid w:val="00CC2D4F"/>
    <w:rsid w:val="00CC3367"/>
    <w:rsid w:val="00CC3699"/>
    <w:rsid w:val="00CC6051"/>
    <w:rsid w:val="00CC6235"/>
    <w:rsid w:val="00CC69F4"/>
    <w:rsid w:val="00CC6C4A"/>
    <w:rsid w:val="00CC6E1C"/>
    <w:rsid w:val="00CC6EA5"/>
    <w:rsid w:val="00CC7A9F"/>
    <w:rsid w:val="00CC7D0F"/>
    <w:rsid w:val="00CD1FC5"/>
    <w:rsid w:val="00CD2470"/>
    <w:rsid w:val="00CD2F77"/>
    <w:rsid w:val="00CD3468"/>
    <w:rsid w:val="00CD3939"/>
    <w:rsid w:val="00CD4173"/>
    <w:rsid w:val="00CD68C4"/>
    <w:rsid w:val="00CD6AD2"/>
    <w:rsid w:val="00CD70C6"/>
    <w:rsid w:val="00CD77F7"/>
    <w:rsid w:val="00CE1EB4"/>
    <w:rsid w:val="00CE54D2"/>
    <w:rsid w:val="00CE6B3F"/>
    <w:rsid w:val="00CE78A1"/>
    <w:rsid w:val="00CE7A61"/>
    <w:rsid w:val="00CF06EE"/>
    <w:rsid w:val="00CF09DF"/>
    <w:rsid w:val="00CF25BB"/>
    <w:rsid w:val="00CF29DC"/>
    <w:rsid w:val="00CF40E4"/>
    <w:rsid w:val="00CF50FA"/>
    <w:rsid w:val="00CF57B0"/>
    <w:rsid w:val="00CF65A5"/>
    <w:rsid w:val="00CF65C3"/>
    <w:rsid w:val="00CF7AA6"/>
    <w:rsid w:val="00D00D30"/>
    <w:rsid w:val="00D03B90"/>
    <w:rsid w:val="00D05486"/>
    <w:rsid w:val="00D06863"/>
    <w:rsid w:val="00D07E6E"/>
    <w:rsid w:val="00D106BC"/>
    <w:rsid w:val="00D12E9C"/>
    <w:rsid w:val="00D15928"/>
    <w:rsid w:val="00D1776D"/>
    <w:rsid w:val="00D20AD6"/>
    <w:rsid w:val="00D20BAC"/>
    <w:rsid w:val="00D21831"/>
    <w:rsid w:val="00D21921"/>
    <w:rsid w:val="00D227E0"/>
    <w:rsid w:val="00D229D9"/>
    <w:rsid w:val="00D2318C"/>
    <w:rsid w:val="00D2713F"/>
    <w:rsid w:val="00D30B14"/>
    <w:rsid w:val="00D30F37"/>
    <w:rsid w:val="00D323A1"/>
    <w:rsid w:val="00D34247"/>
    <w:rsid w:val="00D34BF0"/>
    <w:rsid w:val="00D35205"/>
    <w:rsid w:val="00D3616C"/>
    <w:rsid w:val="00D365D1"/>
    <w:rsid w:val="00D37963"/>
    <w:rsid w:val="00D40A31"/>
    <w:rsid w:val="00D416A9"/>
    <w:rsid w:val="00D43343"/>
    <w:rsid w:val="00D45201"/>
    <w:rsid w:val="00D4557E"/>
    <w:rsid w:val="00D45B50"/>
    <w:rsid w:val="00D45DA7"/>
    <w:rsid w:val="00D47339"/>
    <w:rsid w:val="00D50BCC"/>
    <w:rsid w:val="00D511FA"/>
    <w:rsid w:val="00D51717"/>
    <w:rsid w:val="00D5299F"/>
    <w:rsid w:val="00D52BE8"/>
    <w:rsid w:val="00D5301C"/>
    <w:rsid w:val="00D539BD"/>
    <w:rsid w:val="00D54DCB"/>
    <w:rsid w:val="00D55D3C"/>
    <w:rsid w:val="00D5672F"/>
    <w:rsid w:val="00D57203"/>
    <w:rsid w:val="00D5799B"/>
    <w:rsid w:val="00D60AE0"/>
    <w:rsid w:val="00D61659"/>
    <w:rsid w:val="00D61D11"/>
    <w:rsid w:val="00D62A2D"/>
    <w:rsid w:val="00D62AC1"/>
    <w:rsid w:val="00D6379C"/>
    <w:rsid w:val="00D65B3D"/>
    <w:rsid w:val="00D65B40"/>
    <w:rsid w:val="00D66B93"/>
    <w:rsid w:val="00D66CD7"/>
    <w:rsid w:val="00D66FA5"/>
    <w:rsid w:val="00D671DF"/>
    <w:rsid w:val="00D71204"/>
    <w:rsid w:val="00D7212B"/>
    <w:rsid w:val="00D75509"/>
    <w:rsid w:val="00D75B2C"/>
    <w:rsid w:val="00D75CC5"/>
    <w:rsid w:val="00D77264"/>
    <w:rsid w:val="00D80551"/>
    <w:rsid w:val="00D807EA"/>
    <w:rsid w:val="00D818C6"/>
    <w:rsid w:val="00D82AAD"/>
    <w:rsid w:val="00D83321"/>
    <w:rsid w:val="00D85D8E"/>
    <w:rsid w:val="00D8752B"/>
    <w:rsid w:val="00D87B59"/>
    <w:rsid w:val="00D90E47"/>
    <w:rsid w:val="00D92B06"/>
    <w:rsid w:val="00D94FAF"/>
    <w:rsid w:val="00D95486"/>
    <w:rsid w:val="00D95727"/>
    <w:rsid w:val="00DA06B0"/>
    <w:rsid w:val="00DA10D7"/>
    <w:rsid w:val="00DA3136"/>
    <w:rsid w:val="00DA3281"/>
    <w:rsid w:val="00DA3F7A"/>
    <w:rsid w:val="00DA43EF"/>
    <w:rsid w:val="00DA4FFB"/>
    <w:rsid w:val="00DA648B"/>
    <w:rsid w:val="00DA6801"/>
    <w:rsid w:val="00DA72BD"/>
    <w:rsid w:val="00DB0198"/>
    <w:rsid w:val="00DB1358"/>
    <w:rsid w:val="00DB149C"/>
    <w:rsid w:val="00DB19D3"/>
    <w:rsid w:val="00DB4494"/>
    <w:rsid w:val="00DB4753"/>
    <w:rsid w:val="00DC025B"/>
    <w:rsid w:val="00DC09E9"/>
    <w:rsid w:val="00DC0DAC"/>
    <w:rsid w:val="00DC2E1A"/>
    <w:rsid w:val="00DC478F"/>
    <w:rsid w:val="00DC6ECA"/>
    <w:rsid w:val="00DD083E"/>
    <w:rsid w:val="00DD10C1"/>
    <w:rsid w:val="00DD1893"/>
    <w:rsid w:val="00DD194A"/>
    <w:rsid w:val="00DD251E"/>
    <w:rsid w:val="00DD30F6"/>
    <w:rsid w:val="00DD3B1B"/>
    <w:rsid w:val="00DD47E9"/>
    <w:rsid w:val="00DD4A21"/>
    <w:rsid w:val="00DD4DB8"/>
    <w:rsid w:val="00DD575B"/>
    <w:rsid w:val="00DD6640"/>
    <w:rsid w:val="00DD6642"/>
    <w:rsid w:val="00DD729E"/>
    <w:rsid w:val="00DD7F60"/>
    <w:rsid w:val="00DE06D1"/>
    <w:rsid w:val="00DE0C4F"/>
    <w:rsid w:val="00DE4649"/>
    <w:rsid w:val="00DE605C"/>
    <w:rsid w:val="00DE611B"/>
    <w:rsid w:val="00DE683F"/>
    <w:rsid w:val="00DF3ECB"/>
    <w:rsid w:val="00DF48E4"/>
    <w:rsid w:val="00DF52C7"/>
    <w:rsid w:val="00E00237"/>
    <w:rsid w:val="00E0112B"/>
    <w:rsid w:val="00E01435"/>
    <w:rsid w:val="00E0293A"/>
    <w:rsid w:val="00E02CD0"/>
    <w:rsid w:val="00E03ABA"/>
    <w:rsid w:val="00E11622"/>
    <w:rsid w:val="00E116CB"/>
    <w:rsid w:val="00E11B98"/>
    <w:rsid w:val="00E13C79"/>
    <w:rsid w:val="00E13FDA"/>
    <w:rsid w:val="00E14242"/>
    <w:rsid w:val="00E14BF7"/>
    <w:rsid w:val="00E160DD"/>
    <w:rsid w:val="00E16307"/>
    <w:rsid w:val="00E17E32"/>
    <w:rsid w:val="00E17FCD"/>
    <w:rsid w:val="00E2048C"/>
    <w:rsid w:val="00E208D1"/>
    <w:rsid w:val="00E21063"/>
    <w:rsid w:val="00E24223"/>
    <w:rsid w:val="00E24658"/>
    <w:rsid w:val="00E24F71"/>
    <w:rsid w:val="00E25706"/>
    <w:rsid w:val="00E25943"/>
    <w:rsid w:val="00E25C28"/>
    <w:rsid w:val="00E25F74"/>
    <w:rsid w:val="00E277CE"/>
    <w:rsid w:val="00E328C6"/>
    <w:rsid w:val="00E33057"/>
    <w:rsid w:val="00E3398A"/>
    <w:rsid w:val="00E33E04"/>
    <w:rsid w:val="00E34728"/>
    <w:rsid w:val="00E34801"/>
    <w:rsid w:val="00E34CF0"/>
    <w:rsid w:val="00E36C2C"/>
    <w:rsid w:val="00E373B0"/>
    <w:rsid w:val="00E37932"/>
    <w:rsid w:val="00E4114F"/>
    <w:rsid w:val="00E41D31"/>
    <w:rsid w:val="00E41F5D"/>
    <w:rsid w:val="00E422DD"/>
    <w:rsid w:val="00E42823"/>
    <w:rsid w:val="00E42D09"/>
    <w:rsid w:val="00E43C20"/>
    <w:rsid w:val="00E44937"/>
    <w:rsid w:val="00E450A2"/>
    <w:rsid w:val="00E4528D"/>
    <w:rsid w:val="00E454A9"/>
    <w:rsid w:val="00E50B10"/>
    <w:rsid w:val="00E53244"/>
    <w:rsid w:val="00E53B84"/>
    <w:rsid w:val="00E53F7C"/>
    <w:rsid w:val="00E54363"/>
    <w:rsid w:val="00E55804"/>
    <w:rsid w:val="00E558B0"/>
    <w:rsid w:val="00E56398"/>
    <w:rsid w:val="00E57B7B"/>
    <w:rsid w:val="00E610FD"/>
    <w:rsid w:val="00E6126F"/>
    <w:rsid w:val="00E6133E"/>
    <w:rsid w:val="00E61415"/>
    <w:rsid w:val="00E61E28"/>
    <w:rsid w:val="00E62C7A"/>
    <w:rsid w:val="00E63E01"/>
    <w:rsid w:val="00E65966"/>
    <w:rsid w:val="00E67813"/>
    <w:rsid w:val="00E67DBB"/>
    <w:rsid w:val="00E72128"/>
    <w:rsid w:val="00E72353"/>
    <w:rsid w:val="00E73A0D"/>
    <w:rsid w:val="00E74C8A"/>
    <w:rsid w:val="00E75586"/>
    <w:rsid w:val="00E77D11"/>
    <w:rsid w:val="00E816BA"/>
    <w:rsid w:val="00E8209C"/>
    <w:rsid w:val="00E8268A"/>
    <w:rsid w:val="00E83CFA"/>
    <w:rsid w:val="00E83F56"/>
    <w:rsid w:val="00E841C9"/>
    <w:rsid w:val="00E84B1D"/>
    <w:rsid w:val="00E8700C"/>
    <w:rsid w:val="00E90726"/>
    <w:rsid w:val="00E9144A"/>
    <w:rsid w:val="00EA27FB"/>
    <w:rsid w:val="00EA29FE"/>
    <w:rsid w:val="00EA32E7"/>
    <w:rsid w:val="00EA3775"/>
    <w:rsid w:val="00EA5C77"/>
    <w:rsid w:val="00EA6BC7"/>
    <w:rsid w:val="00EB0A4C"/>
    <w:rsid w:val="00EB289D"/>
    <w:rsid w:val="00EB3564"/>
    <w:rsid w:val="00EB3C1E"/>
    <w:rsid w:val="00EB43B0"/>
    <w:rsid w:val="00EB4433"/>
    <w:rsid w:val="00EB469B"/>
    <w:rsid w:val="00EB477F"/>
    <w:rsid w:val="00EB5935"/>
    <w:rsid w:val="00EB6618"/>
    <w:rsid w:val="00EB66C0"/>
    <w:rsid w:val="00EC1816"/>
    <w:rsid w:val="00EC35E4"/>
    <w:rsid w:val="00EC42D5"/>
    <w:rsid w:val="00EC4672"/>
    <w:rsid w:val="00EC4E9F"/>
    <w:rsid w:val="00EC5693"/>
    <w:rsid w:val="00EC7E97"/>
    <w:rsid w:val="00ED0D34"/>
    <w:rsid w:val="00ED2409"/>
    <w:rsid w:val="00ED2FE6"/>
    <w:rsid w:val="00ED43B1"/>
    <w:rsid w:val="00ED48F1"/>
    <w:rsid w:val="00EE0C15"/>
    <w:rsid w:val="00EE4004"/>
    <w:rsid w:val="00EE4386"/>
    <w:rsid w:val="00EE486F"/>
    <w:rsid w:val="00EF1802"/>
    <w:rsid w:val="00EF23C4"/>
    <w:rsid w:val="00EF2DE0"/>
    <w:rsid w:val="00EF56A5"/>
    <w:rsid w:val="00EF6CBD"/>
    <w:rsid w:val="00EF70EE"/>
    <w:rsid w:val="00F0016F"/>
    <w:rsid w:val="00F00B77"/>
    <w:rsid w:val="00F0195B"/>
    <w:rsid w:val="00F0223F"/>
    <w:rsid w:val="00F040C5"/>
    <w:rsid w:val="00F04527"/>
    <w:rsid w:val="00F04FFA"/>
    <w:rsid w:val="00F053A6"/>
    <w:rsid w:val="00F06488"/>
    <w:rsid w:val="00F06EF3"/>
    <w:rsid w:val="00F073FD"/>
    <w:rsid w:val="00F078A5"/>
    <w:rsid w:val="00F07A31"/>
    <w:rsid w:val="00F11F93"/>
    <w:rsid w:val="00F145A4"/>
    <w:rsid w:val="00F155A5"/>
    <w:rsid w:val="00F15C25"/>
    <w:rsid w:val="00F16B41"/>
    <w:rsid w:val="00F16C7A"/>
    <w:rsid w:val="00F210B6"/>
    <w:rsid w:val="00F2310B"/>
    <w:rsid w:val="00F23D44"/>
    <w:rsid w:val="00F2490D"/>
    <w:rsid w:val="00F2493F"/>
    <w:rsid w:val="00F25A50"/>
    <w:rsid w:val="00F276BD"/>
    <w:rsid w:val="00F33BC7"/>
    <w:rsid w:val="00F34061"/>
    <w:rsid w:val="00F34EE7"/>
    <w:rsid w:val="00F351BE"/>
    <w:rsid w:val="00F36169"/>
    <w:rsid w:val="00F37543"/>
    <w:rsid w:val="00F37E62"/>
    <w:rsid w:val="00F40D35"/>
    <w:rsid w:val="00F42695"/>
    <w:rsid w:val="00F4545C"/>
    <w:rsid w:val="00F45D5A"/>
    <w:rsid w:val="00F46C2F"/>
    <w:rsid w:val="00F46E9A"/>
    <w:rsid w:val="00F475E8"/>
    <w:rsid w:val="00F50479"/>
    <w:rsid w:val="00F51E87"/>
    <w:rsid w:val="00F52541"/>
    <w:rsid w:val="00F53DBF"/>
    <w:rsid w:val="00F5465F"/>
    <w:rsid w:val="00F54E56"/>
    <w:rsid w:val="00F54FC0"/>
    <w:rsid w:val="00F5725E"/>
    <w:rsid w:val="00F61161"/>
    <w:rsid w:val="00F61F7C"/>
    <w:rsid w:val="00F63AEE"/>
    <w:rsid w:val="00F6451D"/>
    <w:rsid w:val="00F659D2"/>
    <w:rsid w:val="00F661F2"/>
    <w:rsid w:val="00F6737B"/>
    <w:rsid w:val="00F6767B"/>
    <w:rsid w:val="00F67BE5"/>
    <w:rsid w:val="00F70454"/>
    <w:rsid w:val="00F70E82"/>
    <w:rsid w:val="00F70FD0"/>
    <w:rsid w:val="00F755DB"/>
    <w:rsid w:val="00F75A9C"/>
    <w:rsid w:val="00F82B2A"/>
    <w:rsid w:val="00F84F48"/>
    <w:rsid w:val="00F8643A"/>
    <w:rsid w:val="00F876BB"/>
    <w:rsid w:val="00F93A60"/>
    <w:rsid w:val="00F9435F"/>
    <w:rsid w:val="00FA00FE"/>
    <w:rsid w:val="00FA031B"/>
    <w:rsid w:val="00FA0DC3"/>
    <w:rsid w:val="00FA118A"/>
    <w:rsid w:val="00FA173F"/>
    <w:rsid w:val="00FA1932"/>
    <w:rsid w:val="00FA47BA"/>
    <w:rsid w:val="00FA4834"/>
    <w:rsid w:val="00FA77B0"/>
    <w:rsid w:val="00FB128F"/>
    <w:rsid w:val="00FB3212"/>
    <w:rsid w:val="00FB405D"/>
    <w:rsid w:val="00FB4C75"/>
    <w:rsid w:val="00FB657A"/>
    <w:rsid w:val="00FC2393"/>
    <w:rsid w:val="00FC3D9F"/>
    <w:rsid w:val="00FC40D9"/>
    <w:rsid w:val="00FC6EFA"/>
    <w:rsid w:val="00FD08A5"/>
    <w:rsid w:val="00FD0F64"/>
    <w:rsid w:val="00FD4974"/>
    <w:rsid w:val="00FD6995"/>
    <w:rsid w:val="00FD6BB0"/>
    <w:rsid w:val="00FE62A2"/>
    <w:rsid w:val="00FE66CB"/>
    <w:rsid w:val="00FE6D4F"/>
    <w:rsid w:val="00FE704B"/>
    <w:rsid w:val="00FE755C"/>
    <w:rsid w:val="00FF0A51"/>
    <w:rsid w:val="00FF40D1"/>
    <w:rsid w:val="00FF5DDD"/>
    <w:rsid w:val="00FF6AE8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2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558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C85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8558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855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C85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078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A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D56CA"/>
  </w:style>
  <w:style w:type="numbering" w:customStyle="1" w:styleId="2">
    <w:name w:val="Нет списка2"/>
    <w:next w:val="a2"/>
    <w:uiPriority w:val="99"/>
    <w:semiHidden/>
    <w:unhideWhenUsed/>
    <w:rsid w:val="001438F2"/>
  </w:style>
  <w:style w:type="paragraph" w:customStyle="1" w:styleId="10">
    <w:name w:val="Знак Знак Знак Знак Знак Знак1"/>
    <w:basedOn w:val="a"/>
    <w:rsid w:val="00473C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5"/>
    <w:basedOn w:val="a"/>
    <w:semiHidden/>
    <w:rsid w:val="001F30EF"/>
    <w:pPr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 Знак Знак Знак Знак Знак Знак Знак Знак Знак Знак Знак Знак Знак Знак Знак Знак1"/>
    <w:basedOn w:val="a"/>
    <w:autoRedefine/>
    <w:rsid w:val="00B42A19"/>
    <w:pPr>
      <w:spacing w:after="160" w:line="240" w:lineRule="exact"/>
    </w:pPr>
    <w:rPr>
      <w:lang w:val="en-US" w:eastAsia="en-US"/>
    </w:rPr>
  </w:style>
  <w:style w:type="paragraph" w:styleId="aa">
    <w:name w:val="List Paragraph"/>
    <w:basedOn w:val="a"/>
    <w:uiPriority w:val="34"/>
    <w:qFormat/>
    <w:rsid w:val="00060726"/>
    <w:pPr>
      <w:ind w:left="720"/>
      <w:contextualSpacing/>
    </w:pPr>
  </w:style>
  <w:style w:type="paragraph" w:customStyle="1" w:styleId="ConsPlusNormal">
    <w:name w:val="ConsPlusNormal"/>
    <w:rsid w:val="00C61F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7B79CC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3F3BCB"/>
    <w:rPr>
      <w:b/>
      <w:bCs/>
    </w:rPr>
  </w:style>
  <w:style w:type="paragraph" w:customStyle="1" w:styleId="ad">
    <w:name w:val="Знак Знак Знак Знак"/>
    <w:basedOn w:val="a"/>
    <w:semiHidden/>
    <w:rsid w:val="00243D82"/>
    <w:pPr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0">
    <w:name w:val="Знак2"/>
    <w:basedOn w:val="a"/>
    <w:semiHidden/>
    <w:rsid w:val="00060B89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2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558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C85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8558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855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C855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078A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A5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D56CA"/>
  </w:style>
  <w:style w:type="numbering" w:customStyle="1" w:styleId="2">
    <w:name w:val="Нет списка2"/>
    <w:next w:val="a2"/>
    <w:uiPriority w:val="99"/>
    <w:semiHidden/>
    <w:unhideWhenUsed/>
    <w:rsid w:val="001438F2"/>
  </w:style>
  <w:style w:type="paragraph" w:customStyle="1" w:styleId="10">
    <w:name w:val="Знак Знак Знак Знак Знак Знак1"/>
    <w:basedOn w:val="a"/>
    <w:rsid w:val="00473C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25"/>
    <w:basedOn w:val="a"/>
    <w:semiHidden/>
    <w:rsid w:val="001F30EF"/>
    <w:pPr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 Знак Знак Знак Знак Знак Знак Знак Знак Знак Знак Знак Знак Знак Знак Знак Знак Знак Знак Знак Знак1"/>
    <w:basedOn w:val="a"/>
    <w:autoRedefine/>
    <w:rsid w:val="00B42A19"/>
    <w:pPr>
      <w:spacing w:after="160" w:line="240" w:lineRule="exact"/>
    </w:pPr>
    <w:rPr>
      <w:lang w:val="en-US" w:eastAsia="en-US"/>
    </w:rPr>
  </w:style>
  <w:style w:type="paragraph" w:styleId="aa">
    <w:name w:val="List Paragraph"/>
    <w:basedOn w:val="a"/>
    <w:uiPriority w:val="34"/>
    <w:qFormat/>
    <w:rsid w:val="00060726"/>
    <w:pPr>
      <w:ind w:left="720"/>
      <w:contextualSpacing/>
    </w:pPr>
  </w:style>
  <w:style w:type="paragraph" w:customStyle="1" w:styleId="ConsPlusNormal">
    <w:name w:val="ConsPlusNormal"/>
    <w:rsid w:val="00C61F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unhideWhenUsed/>
    <w:rsid w:val="007B79CC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3F3BCB"/>
    <w:rPr>
      <w:b/>
      <w:bCs/>
    </w:rPr>
  </w:style>
  <w:style w:type="paragraph" w:customStyle="1" w:styleId="ad">
    <w:name w:val="Знак Знак Знак Знак"/>
    <w:basedOn w:val="a"/>
    <w:semiHidden/>
    <w:rsid w:val="00243D82"/>
    <w:pPr>
      <w:spacing w:before="120"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0">
    <w:name w:val="Знак2"/>
    <w:basedOn w:val="a"/>
    <w:semiHidden/>
    <w:rsid w:val="00060B89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9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4262">
          <w:marLeft w:val="27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2640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8" w:color="989898"/>
                    <w:bottom w:val="single" w:sz="12" w:space="8" w:color="E5E5E5"/>
                    <w:right w:val="single" w:sz="12" w:space="8" w:color="E5E5E5"/>
                  </w:divBdr>
                  <w:divsChild>
                    <w:div w:id="99649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3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9A17C55FDF878E7ADD6C33DC4z1E5I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EA67E56F5F625EDA58FCF3FzCE3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B35BD-B198-49CE-8833-7751BE6DD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4366</Words>
  <Characters>24890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Деркачева Елена Тимофеевна</dc:creator>
  <cp:lastModifiedBy>Тимофеева Наталья Федоровна</cp:lastModifiedBy>
  <cp:revision>4</cp:revision>
  <cp:lastPrinted>2022-04-08T05:48:00Z</cp:lastPrinted>
  <dcterms:created xsi:type="dcterms:W3CDTF">2023-11-14T11:24:00Z</dcterms:created>
  <dcterms:modified xsi:type="dcterms:W3CDTF">2023-11-14T11:32:00Z</dcterms:modified>
</cp:coreProperties>
</file>